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6A9" w:rsidRDefault="003E31A1" w:rsidP="003E31A1">
      <w:pPr>
        <w:spacing w:line="280" w:lineRule="exact"/>
        <w:rPr>
          <w:rFonts w:ascii="Book Antiqua" w:eastAsia="Book Antiqua" w:hAnsi="Book Antiqua" w:cs="Book Antiqua"/>
          <w:sz w:val="24"/>
          <w:szCs w:val="24"/>
        </w:rPr>
      </w:pPr>
      <w:r>
        <w:rPr>
          <w:sz w:val="22"/>
          <w:szCs w:val="22"/>
        </w:rPr>
        <w:t xml:space="preserve">           </w:t>
      </w:r>
      <w:r w:rsidR="00381887">
        <w:rPr>
          <w:rFonts w:ascii="Book Antiqua" w:eastAsia="Book Antiqua" w:hAnsi="Book Antiqua" w:cs="Book Antiqua"/>
          <w:b/>
          <w:sz w:val="24"/>
          <w:szCs w:val="24"/>
        </w:rPr>
        <w:t>Sol</w:t>
      </w:r>
      <w:r w:rsidR="00381887">
        <w:rPr>
          <w:rFonts w:ascii="Book Antiqua" w:eastAsia="Book Antiqua" w:hAnsi="Book Antiqua" w:cs="Book Antiqua"/>
          <w:b/>
          <w:spacing w:val="-1"/>
          <w:sz w:val="24"/>
          <w:szCs w:val="24"/>
        </w:rPr>
        <w:t>u</w:t>
      </w:r>
      <w:r w:rsidR="00381887">
        <w:rPr>
          <w:rFonts w:ascii="Book Antiqua" w:eastAsia="Book Antiqua" w:hAnsi="Book Antiqua" w:cs="Book Antiqua"/>
          <w:b/>
          <w:sz w:val="24"/>
          <w:szCs w:val="24"/>
        </w:rPr>
        <w:t>t</w:t>
      </w:r>
      <w:r w:rsidR="00381887">
        <w:rPr>
          <w:rFonts w:ascii="Book Antiqua" w:eastAsia="Book Antiqua" w:hAnsi="Book Antiqua" w:cs="Book Antiqua"/>
          <w:b/>
          <w:spacing w:val="-1"/>
          <w:sz w:val="24"/>
          <w:szCs w:val="24"/>
        </w:rPr>
        <w:t>i</w:t>
      </w:r>
      <w:r w:rsidR="00381887">
        <w:rPr>
          <w:rFonts w:ascii="Book Antiqua" w:eastAsia="Book Antiqua" w:hAnsi="Book Antiqua" w:cs="Book Antiqua"/>
          <w:b/>
          <w:spacing w:val="1"/>
          <w:sz w:val="24"/>
          <w:szCs w:val="24"/>
        </w:rPr>
        <w:t>o</w:t>
      </w:r>
      <w:r w:rsidR="00381887">
        <w:rPr>
          <w:rFonts w:ascii="Book Antiqua" w:eastAsia="Book Antiqua" w:hAnsi="Book Antiqua" w:cs="Book Antiqua"/>
          <w:b/>
          <w:sz w:val="24"/>
          <w:szCs w:val="24"/>
        </w:rPr>
        <w:t>n</w:t>
      </w:r>
      <w:r>
        <w:rPr>
          <w:rFonts w:ascii="Book Antiqua" w:eastAsia="Book Antiqua" w:hAnsi="Book Antiqua" w:cs="Book Antiqua"/>
          <w:b/>
          <w:sz w:val="24"/>
          <w:szCs w:val="24"/>
        </w:rPr>
        <w:t xml:space="preserve"> </w:t>
      </w:r>
      <w:proofErr w:type="gramStart"/>
      <w:r>
        <w:rPr>
          <w:rFonts w:ascii="Book Antiqua" w:eastAsia="Book Antiqua" w:hAnsi="Book Antiqua" w:cs="Book Antiqua"/>
          <w:b/>
          <w:sz w:val="24"/>
          <w:szCs w:val="24"/>
        </w:rPr>
        <w:t>4</w:t>
      </w:r>
      <w:r w:rsidR="00470980">
        <w:rPr>
          <w:rFonts w:ascii="Book Antiqua" w:eastAsia="Book Antiqua" w:hAnsi="Book Antiqua" w:cs="Book Antiqua"/>
          <w:b/>
          <w:sz w:val="24"/>
          <w:szCs w:val="24"/>
        </w:rPr>
        <w:t xml:space="preserve"> </w:t>
      </w:r>
      <w:r w:rsidR="00381887">
        <w:rPr>
          <w:rFonts w:ascii="Book Antiqua" w:eastAsia="Book Antiqua" w:hAnsi="Book Antiqua" w:cs="Book Antiqua"/>
          <w:b/>
          <w:sz w:val="24"/>
          <w:szCs w:val="24"/>
        </w:rPr>
        <w:t>:</w:t>
      </w:r>
      <w:proofErr w:type="gramEnd"/>
      <w:r w:rsidR="00381887">
        <w:rPr>
          <w:rFonts w:ascii="Book Antiqua" w:eastAsia="Book Antiqua" w:hAnsi="Book Antiqua" w:cs="Book Antiqua"/>
          <w:b/>
          <w:sz w:val="24"/>
          <w:szCs w:val="24"/>
        </w:rPr>
        <w:t>-</w:t>
      </w:r>
    </w:p>
    <w:p w:rsidR="009A26A9" w:rsidRDefault="009A26A9">
      <w:pPr>
        <w:spacing w:line="200" w:lineRule="exact"/>
      </w:pPr>
    </w:p>
    <w:p w:rsidR="003E31A1" w:rsidRDefault="003E31A1">
      <w:pPr>
        <w:spacing w:line="200" w:lineRule="exact"/>
      </w:pPr>
    </w:p>
    <w:p w:rsidR="003E31A1" w:rsidRDefault="003E31A1">
      <w:pPr>
        <w:spacing w:line="200" w:lineRule="exact"/>
      </w:pPr>
    </w:p>
    <w:p w:rsidR="009A26A9" w:rsidRDefault="009A26A9">
      <w:pPr>
        <w:spacing w:before="1" w:line="280" w:lineRule="exact"/>
        <w:rPr>
          <w:sz w:val="28"/>
          <w:szCs w:val="28"/>
        </w:rPr>
      </w:pPr>
    </w:p>
    <w:p w:rsidR="009A26A9" w:rsidRDefault="009D706C">
      <w:pPr>
        <w:spacing w:before="16" w:line="260" w:lineRule="exact"/>
        <w:ind w:left="300"/>
        <w:rPr>
          <w:rFonts w:ascii="Calibri" w:eastAsia="Calibri" w:hAnsi="Calibri" w:cs="Calibri"/>
          <w:sz w:val="22"/>
          <w:szCs w:val="22"/>
        </w:rPr>
      </w:pPr>
      <w:r>
        <w:pict>
          <v:shapetype id="_x0000_t202" coordsize="21600,21600" o:spt="202" path="m,l,21600r21600,l21600,xe">
            <v:stroke joinstyle="miter"/>
            <v:path gradientshapeok="t" o:connecttype="rect"/>
          </v:shapetype>
          <v:shape id="_x0000_s1056" type="#_x0000_t202" style="position:absolute;left:0;text-align:left;margin-left:98.95pt;margin-top:-23.95pt;width:441.75pt;height:75.8pt;z-index:-251658752;mso-position-horizontal-relative:page"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1843"/>
                    <w:gridCol w:w="1174"/>
                    <w:gridCol w:w="1198"/>
                    <w:gridCol w:w="1018"/>
                    <w:gridCol w:w="1135"/>
                    <w:gridCol w:w="1244"/>
                    <w:gridCol w:w="1205"/>
                  </w:tblGrid>
                  <w:tr w:rsidR="009A26A9">
                    <w:trPr>
                      <w:trHeight w:hRule="exact" w:val="478"/>
                    </w:trPr>
                    <w:tc>
                      <w:tcPr>
                        <w:tcW w:w="1843" w:type="dxa"/>
                        <w:vMerge w:val="restart"/>
                        <w:tcBorders>
                          <w:top w:val="single" w:sz="5" w:space="0" w:color="000000"/>
                          <w:left w:val="single" w:sz="5" w:space="0" w:color="000000"/>
                          <w:right w:val="single" w:sz="5" w:space="0" w:color="000000"/>
                        </w:tcBorders>
                      </w:tcPr>
                      <w:p w:rsidR="009A26A9" w:rsidRPr="003E31A1" w:rsidRDefault="009A26A9">
                        <w:pPr>
                          <w:spacing w:before="7" w:line="100" w:lineRule="exact"/>
                          <w:rPr>
                            <w:rFonts w:ascii="Book Antiqua" w:hAnsi="Book Antiqua"/>
                          </w:rPr>
                        </w:pPr>
                      </w:p>
                      <w:p w:rsidR="009A26A9" w:rsidRPr="003E31A1" w:rsidRDefault="009A26A9">
                        <w:pPr>
                          <w:spacing w:line="200" w:lineRule="exact"/>
                          <w:rPr>
                            <w:rFonts w:ascii="Book Antiqua" w:hAnsi="Book Antiqua"/>
                          </w:rPr>
                        </w:pPr>
                      </w:p>
                      <w:p w:rsidR="009A26A9" w:rsidRPr="003E31A1" w:rsidRDefault="009A26A9">
                        <w:pPr>
                          <w:spacing w:line="200" w:lineRule="exact"/>
                          <w:rPr>
                            <w:rFonts w:ascii="Book Antiqua" w:hAnsi="Book Antiqua"/>
                          </w:rPr>
                        </w:pPr>
                      </w:p>
                      <w:p w:rsidR="009A26A9" w:rsidRPr="003E31A1" w:rsidRDefault="00381887">
                        <w:pPr>
                          <w:ind w:left="578"/>
                          <w:rPr>
                            <w:rFonts w:ascii="Book Antiqua" w:eastAsia="Calibri" w:hAnsi="Book Antiqua" w:cs="Calibri"/>
                          </w:rPr>
                        </w:pPr>
                        <w:r w:rsidRPr="003E31A1">
                          <w:rPr>
                            <w:rFonts w:ascii="Book Antiqua" w:eastAsia="Calibri" w:hAnsi="Book Antiqua" w:cs="Calibri"/>
                          </w:rPr>
                          <w:t>Activi</w:t>
                        </w:r>
                        <w:r w:rsidRPr="003E31A1">
                          <w:rPr>
                            <w:rFonts w:ascii="Book Antiqua" w:eastAsia="Calibri" w:hAnsi="Book Antiqua" w:cs="Calibri"/>
                            <w:spacing w:val="-1"/>
                          </w:rPr>
                          <w:t>t</w:t>
                        </w:r>
                        <w:r w:rsidRPr="003E31A1">
                          <w:rPr>
                            <w:rFonts w:ascii="Book Antiqua" w:eastAsia="Calibri" w:hAnsi="Book Antiqua" w:cs="Calibri"/>
                          </w:rPr>
                          <w:t>y</w:t>
                        </w:r>
                      </w:p>
                    </w:tc>
                    <w:tc>
                      <w:tcPr>
                        <w:tcW w:w="1174" w:type="dxa"/>
                        <w:tcBorders>
                          <w:top w:val="single" w:sz="5" w:space="0" w:color="000000"/>
                          <w:left w:val="single" w:sz="5" w:space="0" w:color="000000"/>
                          <w:bottom w:val="single" w:sz="5" w:space="0" w:color="000000"/>
                          <w:right w:val="single" w:sz="5" w:space="0" w:color="000000"/>
                        </w:tcBorders>
                      </w:tcPr>
                      <w:p w:rsidR="009A26A9" w:rsidRPr="003E31A1" w:rsidRDefault="00381887">
                        <w:pPr>
                          <w:spacing w:line="260" w:lineRule="exact"/>
                          <w:ind w:left="484" w:right="493"/>
                          <w:jc w:val="center"/>
                          <w:rPr>
                            <w:rFonts w:ascii="Book Antiqua" w:eastAsia="Calibri" w:hAnsi="Book Antiqua" w:cs="Calibri"/>
                          </w:rPr>
                        </w:pPr>
                        <w:r w:rsidRPr="003E31A1">
                          <w:rPr>
                            <w:rFonts w:ascii="Book Antiqua" w:eastAsia="Calibri" w:hAnsi="Book Antiqua" w:cs="Calibri"/>
                            <w:position w:val="1"/>
                          </w:rPr>
                          <w:t>1</w:t>
                        </w:r>
                      </w:p>
                    </w:tc>
                    <w:tc>
                      <w:tcPr>
                        <w:tcW w:w="1198" w:type="dxa"/>
                        <w:tcBorders>
                          <w:top w:val="single" w:sz="5" w:space="0" w:color="000000"/>
                          <w:left w:val="single" w:sz="5" w:space="0" w:color="000000"/>
                          <w:bottom w:val="single" w:sz="5" w:space="0" w:color="000000"/>
                          <w:right w:val="single" w:sz="5" w:space="0" w:color="000000"/>
                        </w:tcBorders>
                      </w:tcPr>
                      <w:p w:rsidR="009A26A9" w:rsidRPr="003E31A1" w:rsidRDefault="00381887">
                        <w:pPr>
                          <w:spacing w:line="260" w:lineRule="exact"/>
                          <w:ind w:left="496" w:right="505"/>
                          <w:jc w:val="center"/>
                          <w:rPr>
                            <w:rFonts w:ascii="Book Antiqua" w:eastAsia="Calibri" w:hAnsi="Book Antiqua" w:cs="Calibri"/>
                          </w:rPr>
                        </w:pPr>
                        <w:r w:rsidRPr="003E31A1">
                          <w:rPr>
                            <w:rFonts w:ascii="Book Antiqua" w:eastAsia="Calibri" w:hAnsi="Book Antiqua" w:cs="Calibri"/>
                            <w:position w:val="1"/>
                          </w:rPr>
                          <w:t>2</w:t>
                        </w:r>
                      </w:p>
                    </w:tc>
                    <w:tc>
                      <w:tcPr>
                        <w:tcW w:w="1018" w:type="dxa"/>
                        <w:tcBorders>
                          <w:top w:val="single" w:sz="5" w:space="0" w:color="000000"/>
                          <w:left w:val="single" w:sz="5" w:space="0" w:color="000000"/>
                          <w:bottom w:val="single" w:sz="5" w:space="0" w:color="000000"/>
                          <w:right w:val="single" w:sz="5" w:space="0" w:color="000000"/>
                        </w:tcBorders>
                      </w:tcPr>
                      <w:p w:rsidR="009A26A9" w:rsidRPr="003E31A1" w:rsidRDefault="00381887">
                        <w:pPr>
                          <w:spacing w:line="260" w:lineRule="exact"/>
                          <w:ind w:left="405" w:right="416"/>
                          <w:jc w:val="center"/>
                          <w:rPr>
                            <w:rFonts w:ascii="Book Antiqua" w:eastAsia="Calibri" w:hAnsi="Book Antiqua" w:cs="Calibri"/>
                          </w:rPr>
                        </w:pPr>
                        <w:r w:rsidRPr="003E31A1">
                          <w:rPr>
                            <w:rFonts w:ascii="Book Antiqua" w:eastAsia="Calibri" w:hAnsi="Book Antiqua" w:cs="Calibri"/>
                            <w:position w:val="1"/>
                          </w:rPr>
                          <w:t>3</w:t>
                        </w:r>
                      </w:p>
                    </w:tc>
                    <w:tc>
                      <w:tcPr>
                        <w:tcW w:w="1135" w:type="dxa"/>
                        <w:tcBorders>
                          <w:top w:val="single" w:sz="5" w:space="0" w:color="000000"/>
                          <w:left w:val="single" w:sz="5" w:space="0" w:color="000000"/>
                          <w:bottom w:val="single" w:sz="5" w:space="0" w:color="000000"/>
                          <w:right w:val="single" w:sz="5" w:space="0" w:color="000000"/>
                        </w:tcBorders>
                      </w:tcPr>
                      <w:p w:rsidR="009A26A9" w:rsidRPr="003E31A1" w:rsidRDefault="00381887">
                        <w:pPr>
                          <w:spacing w:line="260" w:lineRule="exact"/>
                          <w:ind w:left="465" w:right="474"/>
                          <w:jc w:val="center"/>
                          <w:rPr>
                            <w:rFonts w:ascii="Book Antiqua" w:eastAsia="Calibri" w:hAnsi="Book Antiqua" w:cs="Calibri"/>
                          </w:rPr>
                        </w:pPr>
                        <w:r w:rsidRPr="003E31A1">
                          <w:rPr>
                            <w:rFonts w:ascii="Book Antiqua" w:eastAsia="Calibri" w:hAnsi="Book Antiqua" w:cs="Calibri"/>
                            <w:position w:val="1"/>
                          </w:rPr>
                          <w:t>4</w:t>
                        </w:r>
                      </w:p>
                    </w:tc>
                    <w:tc>
                      <w:tcPr>
                        <w:tcW w:w="1244" w:type="dxa"/>
                        <w:vMerge w:val="restart"/>
                        <w:tcBorders>
                          <w:top w:val="single" w:sz="5" w:space="0" w:color="000000"/>
                          <w:left w:val="single" w:sz="5" w:space="0" w:color="000000"/>
                          <w:right w:val="single" w:sz="5" w:space="0" w:color="000000"/>
                        </w:tcBorders>
                      </w:tcPr>
                      <w:p w:rsidR="009A26A9" w:rsidRPr="003E31A1" w:rsidRDefault="009A26A9">
                        <w:pPr>
                          <w:spacing w:before="7" w:line="100" w:lineRule="exact"/>
                          <w:rPr>
                            <w:rFonts w:ascii="Book Antiqua" w:hAnsi="Book Antiqua"/>
                          </w:rPr>
                        </w:pPr>
                      </w:p>
                      <w:p w:rsidR="009A26A9" w:rsidRPr="003E31A1" w:rsidRDefault="009A26A9">
                        <w:pPr>
                          <w:spacing w:line="200" w:lineRule="exact"/>
                          <w:rPr>
                            <w:rFonts w:ascii="Book Antiqua" w:hAnsi="Book Antiqua"/>
                          </w:rPr>
                        </w:pPr>
                      </w:p>
                      <w:p w:rsidR="009A26A9" w:rsidRPr="003E31A1" w:rsidRDefault="009A26A9">
                        <w:pPr>
                          <w:spacing w:line="200" w:lineRule="exact"/>
                          <w:rPr>
                            <w:rFonts w:ascii="Book Antiqua" w:hAnsi="Book Antiqua"/>
                          </w:rPr>
                        </w:pPr>
                      </w:p>
                      <w:p w:rsidR="009A26A9" w:rsidRPr="003E31A1" w:rsidRDefault="00381887">
                        <w:pPr>
                          <w:ind w:left="110"/>
                          <w:rPr>
                            <w:rFonts w:ascii="Book Antiqua" w:eastAsia="Calibri" w:hAnsi="Book Antiqua" w:cs="Calibri"/>
                          </w:rPr>
                        </w:pPr>
                        <w:r w:rsidRPr="003E31A1">
                          <w:rPr>
                            <w:rFonts w:ascii="Book Antiqua" w:eastAsia="Calibri" w:hAnsi="Book Antiqua" w:cs="Calibri"/>
                          </w:rPr>
                          <w:t>U</w:t>
                        </w:r>
                        <w:r w:rsidRPr="003E31A1">
                          <w:rPr>
                            <w:rFonts w:ascii="Book Antiqua" w:eastAsia="Calibri" w:hAnsi="Book Antiqua" w:cs="Calibri"/>
                            <w:spacing w:val="-1"/>
                          </w:rPr>
                          <w:t>n</w:t>
                        </w:r>
                        <w:r w:rsidRPr="003E31A1">
                          <w:rPr>
                            <w:rFonts w:ascii="Book Antiqua" w:eastAsia="Calibri" w:hAnsi="Book Antiqua" w:cs="Calibri"/>
                          </w:rPr>
                          <w:t>al</w:t>
                        </w:r>
                        <w:r w:rsidRPr="003E31A1">
                          <w:rPr>
                            <w:rFonts w:ascii="Book Antiqua" w:eastAsia="Calibri" w:hAnsi="Book Antiqua" w:cs="Calibri"/>
                            <w:spacing w:val="-1"/>
                          </w:rPr>
                          <w:t>l</w:t>
                        </w:r>
                        <w:r w:rsidRPr="003E31A1">
                          <w:rPr>
                            <w:rFonts w:ascii="Book Antiqua" w:eastAsia="Calibri" w:hAnsi="Book Antiqua" w:cs="Calibri"/>
                            <w:spacing w:val="1"/>
                          </w:rPr>
                          <w:t>o</w:t>
                        </w:r>
                        <w:r w:rsidRPr="003E31A1">
                          <w:rPr>
                            <w:rFonts w:ascii="Book Antiqua" w:eastAsia="Calibri" w:hAnsi="Book Antiqua" w:cs="Calibri"/>
                          </w:rPr>
                          <w:t>ca</w:t>
                        </w:r>
                        <w:r w:rsidRPr="003E31A1">
                          <w:rPr>
                            <w:rFonts w:ascii="Book Antiqua" w:eastAsia="Calibri" w:hAnsi="Book Antiqua" w:cs="Calibri"/>
                            <w:spacing w:val="-2"/>
                          </w:rPr>
                          <w:t>t</w:t>
                        </w:r>
                        <w:r w:rsidRPr="003E31A1">
                          <w:rPr>
                            <w:rFonts w:ascii="Book Antiqua" w:eastAsia="Calibri" w:hAnsi="Book Antiqua" w:cs="Calibri"/>
                          </w:rPr>
                          <w:t>ed</w:t>
                        </w:r>
                      </w:p>
                    </w:tc>
                    <w:tc>
                      <w:tcPr>
                        <w:tcW w:w="1205" w:type="dxa"/>
                        <w:vMerge w:val="restart"/>
                        <w:tcBorders>
                          <w:top w:val="single" w:sz="5" w:space="0" w:color="000000"/>
                          <w:left w:val="single" w:sz="5" w:space="0" w:color="000000"/>
                          <w:right w:val="single" w:sz="5" w:space="0" w:color="000000"/>
                        </w:tcBorders>
                      </w:tcPr>
                      <w:p w:rsidR="009A26A9" w:rsidRPr="003E31A1" w:rsidRDefault="009A26A9">
                        <w:pPr>
                          <w:spacing w:before="7" w:line="100" w:lineRule="exact"/>
                          <w:rPr>
                            <w:rFonts w:ascii="Book Antiqua" w:hAnsi="Book Antiqua"/>
                          </w:rPr>
                        </w:pPr>
                      </w:p>
                      <w:p w:rsidR="009A26A9" w:rsidRPr="003E31A1" w:rsidRDefault="009A26A9">
                        <w:pPr>
                          <w:spacing w:line="200" w:lineRule="exact"/>
                          <w:rPr>
                            <w:rFonts w:ascii="Book Antiqua" w:hAnsi="Book Antiqua"/>
                          </w:rPr>
                        </w:pPr>
                      </w:p>
                      <w:p w:rsidR="009A26A9" w:rsidRPr="003E31A1" w:rsidRDefault="009A26A9">
                        <w:pPr>
                          <w:spacing w:line="200" w:lineRule="exact"/>
                          <w:rPr>
                            <w:rFonts w:ascii="Book Antiqua" w:hAnsi="Book Antiqua"/>
                          </w:rPr>
                        </w:pPr>
                      </w:p>
                      <w:p w:rsidR="009A26A9" w:rsidRPr="003E31A1" w:rsidRDefault="00381887">
                        <w:pPr>
                          <w:ind w:left="367"/>
                          <w:rPr>
                            <w:rFonts w:ascii="Book Antiqua" w:eastAsia="Calibri" w:hAnsi="Book Antiqua" w:cs="Calibri"/>
                          </w:rPr>
                        </w:pPr>
                        <w:r w:rsidRPr="003E31A1">
                          <w:rPr>
                            <w:rFonts w:ascii="Book Antiqua" w:eastAsia="Calibri" w:hAnsi="Book Antiqua" w:cs="Calibri"/>
                          </w:rPr>
                          <w:t>T</w:t>
                        </w:r>
                        <w:r w:rsidRPr="003E31A1">
                          <w:rPr>
                            <w:rFonts w:ascii="Book Antiqua" w:eastAsia="Calibri" w:hAnsi="Book Antiqua" w:cs="Calibri"/>
                            <w:spacing w:val="1"/>
                          </w:rPr>
                          <w:t>o</w:t>
                        </w:r>
                        <w:r w:rsidRPr="003E31A1">
                          <w:rPr>
                            <w:rFonts w:ascii="Book Antiqua" w:eastAsia="Calibri" w:hAnsi="Book Antiqua" w:cs="Calibri"/>
                          </w:rPr>
                          <w:t>tal</w:t>
                        </w:r>
                      </w:p>
                    </w:tc>
                  </w:tr>
                  <w:tr w:rsidR="009A26A9">
                    <w:trPr>
                      <w:trHeight w:hRule="exact" w:val="1018"/>
                    </w:trPr>
                    <w:tc>
                      <w:tcPr>
                        <w:tcW w:w="1843" w:type="dxa"/>
                        <w:vMerge/>
                        <w:tcBorders>
                          <w:left w:val="single" w:sz="5" w:space="0" w:color="000000"/>
                          <w:bottom w:val="single" w:sz="5" w:space="0" w:color="000000"/>
                          <w:right w:val="single" w:sz="5" w:space="0" w:color="000000"/>
                        </w:tcBorders>
                      </w:tcPr>
                      <w:p w:rsidR="009A26A9" w:rsidRPr="003E31A1" w:rsidRDefault="009A26A9">
                        <w:pPr>
                          <w:rPr>
                            <w:rFonts w:ascii="Book Antiqua" w:hAnsi="Book Antiqua"/>
                          </w:rPr>
                        </w:pPr>
                      </w:p>
                    </w:tc>
                    <w:tc>
                      <w:tcPr>
                        <w:tcW w:w="1174" w:type="dxa"/>
                        <w:tcBorders>
                          <w:top w:val="single" w:sz="5" w:space="0" w:color="000000"/>
                          <w:left w:val="single" w:sz="5" w:space="0" w:color="000000"/>
                          <w:bottom w:val="single" w:sz="5" w:space="0" w:color="000000"/>
                          <w:right w:val="single" w:sz="5" w:space="0" w:color="000000"/>
                        </w:tcBorders>
                      </w:tcPr>
                      <w:p w:rsidR="009A26A9" w:rsidRPr="003E31A1" w:rsidRDefault="009A26A9">
                        <w:pPr>
                          <w:spacing w:before="9" w:line="140" w:lineRule="exact"/>
                          <w:rPr>
                            <w:rFonts w:ascii="Book Antiqua" w:hAnsi="Book Antiqua"/>
                          </w:rPr>
                        </w:pPr>
                      </w:p>
                      <w:p w:rsidR="009A26A9" w:rsidRPr="003E31A1" w:rsidRDefault="00381887">
                        <w:pPr>
                          <w:ind w:left="466" w:right="47" w:hanging="409"/>
                          <w:rPr>
                            <w:rFonts w:ascii="Book Antiqua" w:eastAsia="Calibri" w:hAnsi="Book Antiqua" w:cs="Calibri"/>
                          </w:rPr>
                        </w:pPr>
                        <w:proofErr w:type="spellStart"/>
                        <w:r w:rsidRPr="003E31A1">
                          <w:rPr>
                            <w:rFonts w:ascii="Book Antiqua" w:eastAsia="Calibri" w:hAnsi="Book Antiqua" w:cs="Calibri"/>
                          </w:rPr>
                          <w:t>Ma</w:t>
                        </w:r>
                        <w:r w:rsidRPr="003E31A1">
                          <w:rPr>
                            <w:rFonts w:ascii="Book Antiqua" w:eastAsia="Calibri" w:hAnsi="Book Antiqua" w:cs="Calibri"/>
                            <w:spacing w:val="1"/>
                          </w:rPr>
                          <w:t>nu</w:t>
                        </w:r>
                        <w:r w:rsidRPr="003E31A1">
                          <w:rPr>
                            <w:rFonts w:ascii="Book Antiqua" w:eastAsia="Calibri" w:hAnsi="Book Antiqua" w:cs="Calibri"/>
                            <w:spacing w:val="-1"/>
                          </w:rPr>
                          <w:t>f</w:t>
                        </w:r>
                        <w:r w:rsidRPr="003E31A1">
                          <w:rPr>
                            <w:rFonts w:ascii="Book Antiqua" w:eastAsia="Calibri" w:hAnsi="Book Antiqua" w:cs="Calibri"/>
                          </w:rPr>
                          <w:t>ac</w:t>
                        </w:r>
                        <w:r w:rsidRPr="003E31A1">
                          <w:rPr>
                            <w:rFonts w:ascii="Book Antiqua" w:eastAsia="Calibri" w:hAnsi="Book Antiqua" w:cs="Calibri"/>
                            <w:spacing w:val="1"/>
                          </w:rPr>
                          <w:t>tu</w:t>
                        </w:r>
                        <w:r w:rsidRPr="003E31A1">
                          <w:rPr>
                            <w:rFonts w:ascii="Book Antiqua" w:eastAsia="Calibri" w:hAnsi="Book Antiqua" w:cs="Calibri"/>
                            <w:spacing w:val="2"/>
                          </w:rPr>
                          <w:t>r</w:t>
                        </w:r>
                        <w:proofErr w:type="spellEnd"/>
                        <w:r w:rsidRPr="003E31A1">
                          <w:rPr>
                            <w:rFonts w:ascii="Book Antiqua" w:eastAsia="Calibri" w:hAnsi="Book Antiqua" w:cs="Calibri"/>
                          </w:rPr>
                          <w:t xml:space="preserve">- </w:t>
                        </w:r>
                        <w:proofErr w:type="spellStart"/>
                        <w:r w:rsidRPr="003E31A1">
                          <w:rPr>
                            <w:rFonts w:ascii="Book Antiqua" w:eastAsia="Calibri" w:hAnsi="Book Antiqua" w:cs="Calibri"/>
                          </w:rPr>
                          <w:t>i</w:t>
                        </w:r>
                        <w:r w:rsidRPr="003E31A1">
                          <w:rPr>
                            <w:rFonts w:ascii="Book Antiqua" w:eastAsia="Calibri" w:hAnsi="Book Antiqua" w:cs="Calibri"/>
                            <w:spacing w:val="1"/>
                          </w:rPr>
                          <w:t>n</w:t>
                        </w:r>
                        <w:r w:rsidRPr="003E31A1">
                          <w:rPr>
                            <w:rFonts w:ascii="Book Antiqua" w:eastAsia="Calibri" w:hAnsi="Book Antiqua" w:cs="Calibri"/>
                          </w:rPr>
                          <w:t>g</w:t>
                        </w:r>
                        <w:proofErr w:type="spellEnd"/>
                      </w:p>
                    </w:tc>
                    <w:tc>
                      <w:tcPr>
                        <w:tcW w:w="1198" w:type="dxa"/>
                        <w:tcBorders>
                          <w:top w:val="single" w:sz="5" w:space="0" w:color="000000"/>
                          <w:left w:val="single" w:sz="5" w:space="0" w:color="000000"/>
                          <w:bottom w:val="single" w:sz="5" w:space="0" w:color="000000"/>
                          <w:right w:val="single" w:sz="5" w:space="0" w:color="000000"/>
                        </w:tcBorders>
                      </w:tcPr>
                      <w:p w:rsidR="009A26A9" w:rsidRPr="003E31A1" w:rsidRDefault="00381887">
                        <w:pPr>
                          <w:spacing w:before="34" w:line="418" w:lineRule="auto"/>
                          <w:ind w:left="275" w:right="120" w:hanging="122"/>
                          <w:rPr>
                            <w:rFonts w:ascii="Book Antiqua" w:eastAsia="Calibri" w:hAnsi="Book Antiqua" w:cs="Calibri"/>
                          </w:rPr>
                        </w:pPr>
                        <w:r w:rsidRPr="003E31A1">
                          <w:rPr>
                            <w:rFonts w:ascii="Book Antiqua" w:eastAsia="Calibri" w:hAnsi="Book Antiqua" w:cs="Calibri"/>
                          </w:rPr>
                          <w:t>C</w:t>
                        </w:r>
                        <w:r w:rsidRPr="003E31A1">
                          <w:rPr>
                            <w:rFonts w:ascii="Book Antiqua" w:eastAsia="Calibri" w:hAnsi="Book Antiqua" w:cs="Calibri"/>
                            <w:spacing w:val="-1"/>
                          </w:rPr>
                          <w:t>u</w:t>
                        </w:r>
                        <w:r w:rsidRPr="003E31A1">
                          <w:rPr>
                            <w:rFonts w:ascii="Book Antiqua" w:eastAsia="Calibri" w:hAnsi="Book Antiqua" w:cs="Calibri"/>
                          </w:rPr>
                          <w:t>st</w:t>
                        </w:r>
                        <w:r w:rsidRPr="003E31A1">
                          <w:rPr>
                            <w:rFonts w:ascii="Book Antiqua" w:eastAsia="Calibri" w:hAnsi="Book Antiqua" w:cs="Calibri"/>
                            <w:spacing w:val="-1"/>
                          </w:rPr>
                          <w:t>o</w:t>
                        </w:r>
                        <w:r w:rsidRPr="003E31A1">
                          <w:rPr>
                            <w:rFonts w:ascii="Book Antiqua" w:eastAsia="Calibri" w:hAnsi="Book Antiqua" w:cs="Calibri"/>
                            <w:spacing w:val="1"/>
                          </w:rPr>
                          <w:t>m</w:t>
                        </w:r>
                        <w:r w:rsidRPr="003E31A1">
                          <w:rPr>
                            <w:rFonts w:ascii="Book Antiqua" w:eastAsia="Calibri" w:hAnsi="Book Antiqua" w:cs="Calibri"/>
                          </w:rPr>
                          <w:t>er ser</w:t>
                        </w:r>
                        <w:r w:rsidRPr="003E31A1">
                          <w:rPr>
                            <w:rFonts w:ascii="Book Antiqua" w:eastAsia="Calibri" w:hAnsi="Book Antiqua" w:cs="Calibri"/>
                            <w:spacing w:val="1"/>
                          </w:rPr>
                          <w:t>v</w:t>
                        </w:r>
                        <w:r w:rsidRPr="003E31A1">
                          <w:rPr>
                            <w:rFonts w:ascii="Book Antiqua" w:eastAsia="Calibri" w:hAnsi="Book Antiqua" w:cs="Calibri"/>
                          </w:rPr>
                          <w:t>i</w:t>
                        </w:r>
                        <w:r w:rsidRPr="003E31A1">
                          <w:rPr>
                            <w:rFonts w:ascii="Book Antiqua" w:eastAsia="Calibri" w:hAnsi="Book Antiqua" w:cs="Calibri"/>
                            <w:spacing w:val="-3"/>
                          </w:rPr>
                          <w:t>c</w:t>
                        </w:r>
                        <w:r w:rsidRPr="003E31A1">
                          <w:rPr>
                            <w:rFonts w:ascii="Book Antiqua" w:eastAsia="Calibri" w:hAnsi="Book Antiqua" w:cs="Calibri"/>
                          </w:rPr>
                          <w:t>e</w:t>
                        </w:r>
                      </w:p>
                    </w:tc>
                    <w:tc>
                      <w:tcPr>
                        <w:tcW w:w="1018" w:type="dxa"/>
                        <w:tcBorders>
                          <w:top w:val="single" w:sz="5" w:space="0" w:color="000000"/>
                          <w:left w:val="single" w:sz="5" w:space="0" w:color="000000"/>
                          <w:bottom w:val="single" w:sz="5" w:space="0" w:color="000000"/>
                          <w:right w:val="single" w:sz="5" w:space="0" w:color="000000"/>
                        </w:tcBorders>
                      </w:tcPr>
                      <w:p w:rsidR="009A26A9" w:rsidRPr="003E31A1" w:rsidRDefault="00381887">
                        <w:pPr>
                          <w:ind w:left="102" w:right="110" w:hanging="3"/>
                          <w:jc w:val="center"/>
                          <w:rPr>
                            <w:rFonts w:ascii="Book Antiqua" w:eastAsia="Calibri" w:hAnsi="Book Antiqua" w:cs="Calibri"/>
                          </w:rPr>
                        </w:pPr>
                        <w:r w:rsidRPr="003E31A1">
                          <w:rPr>
                            <w:rFonts w:ascii="Book Antiqua" w:eastAsia="Calibri" w:hAnsi="Book Antiqua" w:cs="Calibri"/>
                          </w:rPr>
                          <w:t>Or</w:t>
                        </w:r>
                        <w:r w:rsidRPr="003E31A1">
                          <w:rPr>
                            <w:rFonts w:ascii="Book Antiqua" w:eastAsia="Calibri" w:hAnsi="Book Antiqua" w:cs="Calibri"/>
                            <w:spacing w:val="-1"/>
                          </w:rPr>
                          <w:t>d</w:t>
                        </w:r>
                        <w:r w:rsidRPr="003E31A1">
                          <w:rPr>
                            <w:rFonts w:ascii="Book Antiqua" w:eastAsia="Calibri" w:hAnsi="Book Antiqua" w:cs="Calibri"/>
                          </w:rPr>
                          <w:t xml:space="preserve">er </w:t>
                        </w:r>
                        <w:r w:rsidRPr="003E31A1">
                          <w:rPr>
                            <w:rFonts w:ascii="Book Antiqua" w:eastAsia="Calibri" w:hAnsi="Book Antiqua" w:cs="Calibri"/>
                            <w:spacing w:val="-1"/>
                          </w:rPr>
                          <w:t>p</w:t>
                        </w:r>
                        <w:r w:rsidRPr="003E31A1">
                          <w:rPr>
                            <w:rFonts w:ascii="Book Antiqua" w:eastAsia="Calibri" w:hAnsi="Book Antiqua" w:cs="Calibri"/>
                          </w:rPr>
                          <w:t>r</w:t>
                        </w:r>
                        <w:r w:rsidRPr="003E31A1">
                          <w:rPr>
                            <w:rFonts w:ascii="Book Antiqua" w:eastAsia="Calibri" w:hAnsi="Book Antiqua" w:cs="Calibri"/>
                            <w:spacing w:val="1"/>
                          </w:rPr>
                          <w:t>o</w:t>
                        </w:r>
                        <w:r w:rsidRPr="003E31A1">
                          <w:rPr>
                            <w:rFonts w:ascii="Book Antiqua" w:eastAsia="Calibri" w:hAnsi="Book Antiqua" w:cs="Calibri"/>
                          </w:rPr>
                          <w:t>ce</w:t>
                        </w:r>
                        <w:r w:rsidRPr="003E31A1">
                          <w:rPr>
                            <w:rFonts w:ascii="Book Antiqua" w:eastAsia="Calibri" w:hAnsi="Book Antiqua" w:cs="Calibri"/>
                            <w:spacing w:val="1"/>
                          </w:rPr>
                          <w:t>ss</w:t>
                        </w:r>
                      </w:p>
                      <w:p w:rsidR="009A26A9" w:rsidRPr="003E31A1" w:rsidRDefault="00381887">
                        <w:pPr>
                          <w:spacing w:before="3"/>
                          <w:ind w:left="328" w:right="336"/>
                          <w:jc w:val="center"/>
                          <w:rPr>
                            <w:rFonts w:ascii="Book Antiqua" w:eastAsia="Calibri" w:hAnsi="Book Antiqua" w:cs="Calibri"/>
                          </w:rPr>
                        </w:pPr>
                        <w:proofErr w:type="spellStart"/>
                        <w:r w:rsidRPr="003E31A1">
                          <w:rPr>
                            <w:rFonts w:ascii="Book Antiqua" w:eastAsia="Calibri" w:hAnsi="Book Antiqua" w:cs="Calibri"/>
                          </w:rPr>
                          <w:t>i</w:t>
                        </w:r>
                        <w:r w:rsidRPr="003E31A1">
                          <w:rPr>
                            <w:rFonts w:ascii="Book Antiqua" w:eastAsia="Calibri" w:hAnsi="Book Antiqua" w:cs="Calibri"/>
                            <w:spacing w:val="-1"/>
                          </w:rPr>
                          <w:t>n</w:t>
                        </w:r>
                        <w:r w:rsidRPr="003E31A1">
                          <w:rPr>
                            <w:rFonts w:ascii="Book Antiqua" w:eastAsia="Calibri" w:hAnsi="Book Antiqua" w:cs="Calibri"/>
                          </w:rPr>
                          <w:t>g</w:t>
                        </w:r>
                        <w:proofErr w:type="spellEnd"/>
                      </w:p>
                    </w:tc>
                    <w:tc>
                      <w:tcPr>
                        <w:tcW w:w="1135" w:type="dxa"/>
                        <w:tcBorders>
                          <w:top w:val="single" w:sz="5" w:space="0" w:color="000000"/>
                          <w:left w:val="single" w:sz="5" w:space="0" w:color="000000"/>
                          <w:bottom w:val="single" w:sz="5" w:space="0" w:color="000000"/>
                          <w:right w:val="single" w:sz="5" w:space="0" w:color="000000"/>
                        </w:tcBorders>
                      </w:tcPr>
                      <w:p w:rsidR="009A26A9" w:rsidRPr="003E31A1" w:rsidRDefault="009A26A9">
                        <w:pPr>
                          <w:spacing w:before="3" w:line="120" w:lineRule="exact"/>
                          <w:rPr>
                            <w:rFonts w:ascii="Book Antiqua" w:hAnsi="Book Antiqua"/>
                          </w:rPr>
                        </w:pPr>
                      </w:p>
                      <w:p w:rsidR="009A26A9" w:rsidRPr="003E31A1" w:rsidRDefault="00381887">
                        <w:pPr>
                          <w:ind w:left="216" w:right="164" w:firstLine="50"/>
                          <w:rPr>
                            <w:rFonts w:ascii="Book Antiqua" w:eastAsia="Calibri" w:hAnsi="Book Antiqua" w:cs="Calibri"/>
                          </w:rPr>
                        </w:pPr>
                        <w:r w:rsidRPr="003E31A1">
                          <w:rPr>
                            <w:rFonts w:ascii="Book Antiqua" w:eastAsia="Calibri" w:hAnsi="Book Antiqua" w:cs="Calibri"/>
                          </w:rPr>
                          <w:t>War</w:t>
                        </w:r>
                        <w:r w:rsidRPr="003E31A1">
                          <w:rPr>
                            <w:rFonts w:ascii="Book Antiqua" w:eastAsia="Calibri" w:hAnsi="Book Antiqua" w:cs="Calibri"/>
                            <w:spacing w:val="1"/>
                          </w:rPr>
                          <w:t>e</w:t>
                        </w:r>
                        <w:r w:rsidRPr="003E31A1">
                          <w:rPr>
                            <w:rFonts w:ascii="Book Antiqua" w:eastAsia="Calibri" w:hAnsi="Book Antiqua" w:cs="Calibri"/>
                          </w:rPr>
                          <w:t xml:space="preserve">- </w:t>
                        </w:r>
                        <w:r w:rsidRPr="003E31A1">
                          <w:rPr>
                            <w:rFonts w:ascii="Book Antiqua" w:eastAsia="Calibri" w:hAnsi="Book Antiqua" w:cs="Calibri"/>
                            <w:spacing w:val="-1"/>
                          </w:rPr>
                          <w:t>h</w:t>
                        </w:r>
                        <w:r w:rsidRPr="003E31A1">
                          <w:rPr>
                            <w:rFonts w:ascii="Book Antiqua" w:eastAsia="Calibri" w:hAnsi="Book Antiqua" w:cs="Calibri"/>
                            <w:spacing w:val="1"/>
                          </w:rPr>
                          <w:t>o</w:t>
                        </w:r>
                        <w:r w:rsidRPr="003E31A1">
                          <w:rPr>
                            <w:rFonts w:ascii="Book Antiqua" w:eastAsia="Calibri" w:hAnsi="Book Antiqua" w:cs="Calibri"/>
                            <w:spacing w:val="-1"/>
                          </w:rPr>
                          <w:t>u</w:t>
                        </w:r>
                        <w:r w:rsidRPr="003E31A1">
                          <w:rPr>
                            <w:rFonts w:ascii="Book Antiqua" w:eastAsia="Calibri" w:hAnsi="Book Antiqua" w:cs="Calibri"/>
                          </w:rPr>
                          <w:t>si</w:t>
                        </w:r>
                        <w:r w:rsidRPr="003E31A1">
                          <w:rPr>
                            <w:rFonts w:ascii="Book Antiqua" w:eastAsia="Calibri" w:hAnsi="Book Antiqua" w:cs="Calibri"/>
                            <w:spacing w:val="-1"/>
                          </w:rPr>
                          <w:t>n</w:t>
                        </w:r>
                        <w:r w:rsidRPr="003E31A1">
                          <w:rPr>
                            <w:rFonts w:ascii="Book Antiqua" w:eastAsia="Calibri" w:hAnsi="Book Antiqua" w:cs="Calibri"/>
                          </w:rPr>
                          <w:t>g</w:t>
                        </w:r>
                      </w:p>
                    </w:tc>
                    <w:tc>
                      <w:tcPr>
                        <w:tcW w:w="1244" w:type="dxa"/>
                        <w:vMerge/>
                        <w:tcBorders>
                          <w:left w:val="single" w:sz="5" w:space="0" w:color="000000"/>
                          <w:bottom w:val="single" w:sz="5" w:space="0" w:color="000000"/>
                          <w:right w:val="single" w:sz="5" w:space="0" w:color="000000"/>
                        </w:tcBorders>
                      </w:tcPr>
                      <w:p w:rsidR="009A26A9" w:rsidRDefault="009A26A9"/>
                    </w:tc>
                    <w:tc>
                      <w:tcPr>
                        <w:tcW w:w="1205" w:type="dxa"/>
                        <w:vMerge/>
                        <w:tcBorders>
                          <w:left w:val="single" w:sz="5" w:space="0" w:color="000000"/>
                          <w:bottom w:val="single" w:sz="5" w:space="0" w:color="000000"/>
                          <w:right w:val="single" w:sz="5" w:space="0" w:color="000000"/>
                        </w:tcBorders>
                      </w:tcPr>
                      <w:p w:rsidR="009A26A9" w:rsidRDefault="009A26A9"/>
                    </w:tc>
                  </w:tr>
                </w:tbl>
                <w:p w:rsidR="009A26A9" w:rsidRDefault="009A26A9"/>
              </w:txbxContent>
            </v:textbox>
            <w10:wrap anchorx="page"/>
          </v:shape>
        </w:pict>
      </w:r>
      <w:r w:rsidR="00381887">
        <w:rPr>
          <w:rFonts w:ascii="Calibri" w:eastAsia="Calibri" w:hAnsi="Calibri" w:cs="Calibri"/>
          <w:b/>
          <w:spacing w:val="1"/>
          <w:sz w:val="22"/>
          <w:szCs w:val="22"/>
        </w:rPr>
        <w:t>(</w:t>
      </w:r>
      <w:r w:rsidR="00381887">
        <w:rPr>
          <w:rFonts w:ascii="Calibri" w:eastAsia="Calibri" w:hAnsi="Calibri" w:cs="Calibri"/>
          <w:b/>
          <w:spacing w:val="-1"/>
          <w:sz w:val="22"/>
          <w:szCs w:val="22"/>
        </w:rPr>
        <w:t>a</w:t>
      </w:r>
      <w:r w:rsidR="00381887">
        <w:rPr>
          <w:rFonts w:ascii="Calibri" w:eastAsia="Calibri" w:hAnsi="Calibri" w:cs="Calibri"/>
          <w:b/>
          <w:sz w:val="22"/>
          <w:szCs w:val="22"/>
        </w:rPr>
        <w:t>)</w:t>
      </w:r>
    </w:p>
    <w:p w:rsidR="009A26A9" w:rsidRDefault="009A26A9">
      <w:pPr>
        <w:spacing w:line="200" w:lineRule="exact"/>
      </w:pPr>
    </w:p>
    <w:p w:rsidR="009A26A9" w:rsidRDefault="009A26A9">
      <w:pPr>
        <w:spacing w:line="200" w:lineRule="exact"/>
      </w:pPr>
    </w:p>
    <w:p w:rsidR="009A26A9" w:rsidRDefault="009A26A9">
      <w:pPr>
        <w:spacing w:before="14" w:line="280" w:lineRule="exact"/>
        <w:rPr>
          <w:sz w:val="28"/>
          <w:szCs w:val="28"/>
        </w:rPr>
      </w:pPr>
    </w:p>
    <w:tbl>
      <w:tblPr>
        <w:tblW w:w="0" w:type="auto"/>
        <w:tblInd w:w="790" w:type="dxa"/>
        <w:tblLayout w:type="fixed"/>
        <w:tblCellMar>
          <w:left w:w="0" w:type="dxa"/>
          <w:right w:w="0" w:type="dxa"/>
        </w:tblCellMar>
        <w:tblLook w:val="01E0" w:firstRow="1" w:lastRow="1" w:firstColumn="1" w:lastColumn="1" w:noHBand="0" w:noVBand="0"/>
      </w:tblPr>
      <w:tblGrid>
        <w:gridCol w:w="1868"/>
        <w:gridCol w:w="1164"/>
        <w:gridCol w:w="1337"/>
        <w:gridCol w:w="2211"/>
        <w:gridCol w:w="2142"/>
      </w:tblGrid>
      <w:tr w:rsidR="009A26A9">
        <w:trPr>
          <w:trHeight w:hRule="exact" w:val="443"/>
        </w:trPr>
        <w:tc>
          <w:tcPr>
            <w:tcW w:w="1868" w:type="dxa"/>
            <w:tcBorders>
              <w:top w:val="nil"/>
              <w:left w:val="nil"/>
              <w:bottom w:val="nil"/>
              <w:right w:val="nil"/>
            </w:tcBorders>
          </w:tcPr>
          <w:p w:rsidR="009A26A9" w:rsidRDefault="00381887">
            <w:pPr>
              <w:spacing w:before="56"/>
              <w:ind w:left="40"/>
              <w:rPr>
                <w:rFonts w:ascii="Calibri" w:eastAsia="Calibri" w:hAnsi="Calibri" w:cs="Calibri"/>
                <w:sz w:val="22"/>
                <w:szCs w:val="22"/>
              </w:rPr>
            </w:pPr>
            <w:r>
              <w:rPr>
                <w:rFonts w:ascii="Calibri" w:eastAsia="Calibri" w:hAnsi="Calibri" w:cs="Calibri"/>
                <w:sz w:val="22"/>
                <w:szCs w:val="22"/>
              </w:rPr>
              <w:t>I</w:t>
            </w:r>
            <w:r>
              <w:rPr>
                <w:rFonts w:ascii="Calibri" w:eastAsia="Calibri" w:hAnsi="Calibri" w:cs="Calibri"/>
                <w:spacing w:val="-1"/>
                <w:sz w:val="22"/>
                <w:szCs w:val="22"/>
              </w:rPr>
              <w:t>nd</w:t>
            </w:r>
            <w:r>
              <w:rPr>
                <w:rFonts w:ascii="Calibri" w:eastAsia="Calibri" w:hAnsi="Calibri" w:cs="Calibri"/>
                <w:sz w:val="22"/>
                <w:szCs w:val="22"/>
              </w:rPr>
              <w:t>irect</w:t>
            </w:r>
            <w:r>
              <w:rPr>
                <w:rFonts w:ascii="Calibri" w:eastAsia="Calibri" w:hAnsi="Calibri" w:cs="Calibri"/>
                <w:spacing w:val="1"/>
                <w:sz w:val="22"/>
                <w:szCs w:val="22"/>
              </w:rPr>
              <w:t xml:space="preserve"> </w:t>
            </w:r>
            <w:r>
              <w:rPr>
                <w:rFonts w:ascii="Calibri" w:eastAsia="Calibri" w:hAnsi="Calibri" w:cs="Calibri"/>
                <w:sz w:val="22"/>
                <w:szCs w:val="22"/>
              </w:rPr>
              <w:t>la</w:t>
            </w:r>
            <w:r>
              <w:rPr>
                <w:rFonts w:ascii="Calibri" w:eastAsia="Calibri" w:hAnsi="Calibri" w:cs="Calibri"/>
                <w:spacing w:val="-1"/>
                <w:sz w:val="22"/>
                <w:szCs w:val="22"/>
              </w:rPr>
              <w:t>b</w:t>
            </w:r>
            <w:r>
              <w:rPr>
                <w:rFonts w:ascii="Calibri" w:eastAsia="Calibri" w:hAnsi="Calibri" w:cs="Calibri"/>
                <w:spacing w:val="1"/>
                <w:sz w:val="22"/>
                <w:szCs w:val="22"/>
              </w:rPr>
              <w:t>o</w:t>
            </w:r>
            <w:r>
              <w:rPr>
                <w:rFonts w:ascii="Calibri" w:eastAsia="Calibri" w:hAnsi="Calibri" w:cs="Calibri"/>
                <w:spacing w:val="-1"/>
                <w:sz w:val="22"/>
                <w:szCs w:val="22"/>
              </w:rPr>
              <w:t>u</w:t>
            </w:r>
            <w:r>
              <w:rPr>
                <w:rFonts w:ascii="Calibri" w:eastAsia="Calibri" w:hAnsi="Calibri" w:cs="Calibri"/>
                <w:sz w:val="22"/>
                <w:szCs w:val="22"/>
              </w:rPr>
              <w:t>r</w:t>
            </w:r>
          </w:p>
        </w:tc>
        <w:tc>
          <w:tcPr>
            <w:tcW w:w="1164" w:type="dxa"/>
            <w:tcBorders>
              <w:top w:val="nil"/>
              <w:left w:val="nil"/>
              <w:bottom w:val="nil"/>
              <w:right w:val="nil"/>
            </w:tcBorders>
          </w:tcPr>
          <w:p w:rsidR="009A26A9" w:rsidRDefault="00381887">
            <w:pPr>
              <w:spacing w:before="56"/>
              <w:ind w:left="119"/>
              <w:rPr>
                <w:rFonts w:ascii="Calibri" w:eastAsia="Calibri" w:hAnsi="Calibri" w:cs="Calibri"/>
                <w:sz w:val="22"/>
                <w:szCs w:val="22"/>
              </w:rPr>
            </w:pPr>
            <w:r>
              <w:rPr>
                <w:rFonts w:ascii="Calibri" w:eastAsia="Calibri" w:hAnsi="Calibri" w:cs="Calibri"/>
                <w:spacing w:val="1"/>
                <w:sz w:val="22"/>
                <w:szCs w:val="22"/>
              </w:rPr>
              <w:t>4</w:t>
            </w:r>
            <w:r>
              <w:rPr>
                <w:rFonts w:ascii="Calibri" w:eastAsia="Calibri" w:hAnsi="Calibri" w:cs="Calibri"/>
                <w:sz w:val="22"/>
                <w:szCs w:val="22"/>
              </w:rPr>
              <w:t>,</w:t>
            </w:r>
            <w:r>
              <w:rPr>
                <w:rFonts w:ascii="Calibri" w:eastAsia="Calibri" w:hAnsi="Calibri" w:cs="Calibri"/>
                <w:spacing w:val="-1"/>
                <w:sz w:val="22"/>
                <w:szCs w:val="22"/>
              </w:rPr>
              <w:t>3</w:t>
            </w:r>
            <w:r>
              <w:rPr>
                <w:rFonts w:ascii="Calibri" w:eastAsia="Calibri" w:hAnsi="Calibri" w:cs="Calibri"/>
                <w:spacing w:val="1"/>
                <w:sz w:val="22"/>
                <w:szCs w:val="22"/>
              </w:rPr>
              <w:t>20</w:t>
            </w:r>
            <w:r>
              <w:rPr>
                <w:rFonts w:ascii="Calibri" w:eastAsia="Calibri" w:hAnsi="Calibri" w:cs="Calibri"/>
                <w:spacing w:val="-2"/>
                <w:sz w:val="22"/>
                <w:szCs w:val="22"/>
              </w:rPr>
              <w:t>,</w:t>
            </w:r>
            <w:r>
              <w:rPr>
                <w:rFonts w:ascii="Calibri" w:eastAsia="Calibri" w:hAnsi="Calibri" w:cs="Calibri"/>
                <w:spacing w:val="1"/>
                <w:sz w:val="22"/>
                <w:szCs w:val="22"/>
              </w:rPr>
              <w:t>0</w:t>
            </w:r>
            <w:r>
              <w:rPr>
                <w:rFonts w:ascii="Calibri" w:eastAsia="Calibri" w:hAnsi="Calibri" w:cs="Calibri"/>
                <w:spacing w:val="-2"/>
                <w:sz w:val="22"/>
                <w:szCs w:val="22"/>
              </w:rPr>
              <w:t>0</w:t>
            </w:r>
            <w:r>
              <w:rPr>
                <w:rFonts w:ascii="Calibri" w:eastAsia="Calibri" w:hAnsi="Calibri" w:cs="Calibri"/>
                <w:sz w:val="22"/>
                <w:szCs w:val="22"/>
              </w:rPr>
              <w:t>0</w:t>
            </w:r>
          </w:p>
        </w:tc>
        <w:tc>
          <w:tcPr>
            <w:tcW w:w="1337" w:type="dxa"/>
            <w:tcBorders>
              <w:top w:val="nil"/>
              <w:left w:val="nil"/>
              <w:bottom w:val="nil"/>
              <w:right w:val="nil"/>
            </w:tcBorders>
          </w:tcPr>
          <w:p w:rsidR="009A26A9" w:rsidRDefault="00381887">
            <w:pPr>
              <w:spacing w:before="56"/>
              <w:ind w:left="152"/>
              <w:rPr>
                <w:rFonts w:ascii="Calibri" w:eastAsia="Calibri" w:hAnsi="Calibri" w:cs="Calibri"/>
                <w:sz w:val="22"/>
                <w:szCs w:val="22"/>
              </w:rPr>
            </w:pPr>
            <w:r>
              <w:rPr>
                <w:rFonts w:ascii="Calibri" w:eastAsia="Calibri" w:hAnsi="Calibri" w:cs="Calibri"/>
                <w:spacing w:val="1"/>
                <w:sz w:val="22"/>
                <w:szCs w:val="22"/>
              </w:rPr>
              <w:t>1</w:t>
            </w:r>
            <w:r>
              <w:rPr>
                <w:rFonts w:ascii="Calibri" w:eastAsia="Calibri" w:hAnsi="Calibri" w:cs="Calibri"/>
                <w:sz w:val="22"/>
                <w:szCs w:val="22"/>
              </w:rPr>
              <w:t>,</w:t>
            </w:r>
            <w:r>
              <w:rPr>
                <w:rFonts w:ascii="Calibri" w:eastAsia="Calibri" w:hAnsi="Calibri" w:cs="Calibri"/>
                <w:spacing w:val="-1"/>
                <w:sz w:val="22"/>
                <w:szCs w:val="22"/>
              </w:rPr>
              <w:t>4</w:t>
            </w:r>
            <w:r>
              <w:rPr>
                <w:rFonts w:ascii="Calibri" w:eastAsia="Calibri" w:hAnsi="Calibri" w:cs="Calibri"/>
                <w:spacing w:val="1"/>
                <w:sz w:val="22"/>
                <w:szCs w:val="22"/>
              </w:rPr>
              <w:t>40</w:t>
            </w:r>
            <w:r>
              <w:rPr>
                <w:rFonts w:ascii="Calibri" w:eastAsia="Calibri" w:hAnsi="Calibri" w:cs="Calibri"/>
                <w:spacing w:val="-2"/>
                <w:sz w:val="22"/>
                <w:szCs w:val="22"/>
              </w:rPr>
              <w:t>,</w:t>
            </w:r>
            <w:r>
              <w:rPr>
                <w:rFonts w:ascii="Calibri" w:eastAsia="Calibri" w:hAnsi="Calibri" w:cs="Calibri"/>
                <w:spacing w:val="1"/>
                <w:sz w:val="22"/>
                <w:szCs w:val="22"/>
              </w:rPr>
              <w:t>0</w:t>
            </w:r>
            <w:r>
              <w:rPr>
                <w:rFonts w:ascii="Calibri" w:eastAsia="Calibri" w:hAnsi="Calibri" w:cs="Calibri"/>
                <w:spacing w:val="-2"/>
                <w:sz w:val="22"/>
                <w:szCs w:val="22"/>
              </w:rPr>
              <w:t>0</w:t>
            </w:r>
            <w:r>
              <w:rPr>
                <w:rFonts w:ascii="Calibri" w:eastAsia="Calibri" w:hAnsi="Calibri" w:cs="Calibri"/>
                <w:sz w:val="22"/>
                <w:szCs w:val="22"/>
              </w:rPr>
              <w:t>0</w:t>
            </w:r>
          </w:p>
        </w:tc>
        <w:tc>
          <w:tcPr>
            <w:tcW w:w="2211" w:type="dxa"/>
            <w:tcBorders>
              <w:top w:val="nil"/>
              <w:left w:val="nil"/>
              <w:bottom w:val="nil"/>
              <w:right w:val="nil"/>
            </w:tcBorders>
          </w:tcPr>
          <w:p w:rsidR="009A26A9" w:rsidRDefault="00381887">
            <w:pPr>
              <w:spacing w:before="56"/>
              <w:ind w:left="291"/>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pacing w:val="15"/>
                <w:sz w:val="22"/>
                <w:szCs w:val="22"/>
              </w:rPr>
              <w:t xml:space="preserve"> </w:t>
            </w:r>
            <w:r>
              <w:rPr>
                <w:rFonts w:ascii="Calibri" w:eastAsia="Calibri" w:hAnsi="Calibri" w:cs="Calibri"/>
                <w:spacing w:val="1"/>
                <w:sz w:val="22"/>
                <w:szCs w:val="22"/>
              </w:rPr>
              <w:t>1</w:t>
            </w:r>
            <w:r>
              <w:rPr>
                <w:rFonts w:ascii="Calibri" w:eastAsia="Calibri" w:hAnsi="Calibri" w:cs="Calibri"/>
                <w:sz w:val="22"/>
                <w:szCs w:val="22"/>
              </w:rPr>
              <w:t>,</w:t>
            </w:r>
            <w:r>
              <w:rPr>
                <w:rFonts w:ascii="Calibri" w:eastAsia="Calibri" w:hAnsi="Calibri" w:cs="Calibri"/>
                <w:spacing w:val="-1"/>
                <w:sz w:val="22"/>
                <w:szCs w:val="22"/>
              </w:rPr>
              <w:t>4</w:t>
            </w:r>
            <w:r>
              <w:rPr>
                <w:rFonts w:ascii="Calibri" w:eastAsia="Calibri" w:hAnsi="Calibri" w:cs="Calibri"/>
                <w:spacing w:val="1"/>
                <w:sz w:val="22"/>
                <w:szCs w:val="22"/>
              </w:rPr>
              <w:t>40</w:t>
            </w:r>
            <w:r>
              <w:rPr>
                <w:rFonts w:ascii="Calibri" w:eastAsia="Calibri" w:hAnsi="Calibri" w:cs="Calibri"/>
                <w:spacing w:val="-2"/>
                <w:sz w:val="22"/>
                <w:szCs w:val="22"/>
              </w:rPr>
              <w:t>,</w:t>
            </w:r>
            <w:r>
              <w:rPr>
                <w:rFonts w:ascii="Calibri" w:eastAsia="Calibri" w:hAnsi="Calibri" w:cs="Calibri"/>
                <w:spacing w:val="1"/>
                <w:sz w:val="22"/>
                <w:szCs w:val="22"/>
              </w:rPr>
              <w:t>0</w:t>
            </w:r>
            <w:r>
              <w:rPr>
                <w:rFonts w:ascii="Calibri" w:eastAsia="Calibri" w:hAnsi="Calibri" w:cs="Calibri"/>
                <w:spacing w:val="-2"/>
                <w:sz w:val="22"/>
                <w:szCs w:val="22"/>
              </w:rPr>
              <w:t>0</w:t>
            </w:r>
            <w:r>
              <w:rPr>
                <w:rFonts w:ascii="Calibri" w:eastAsia="Calibri" w:hAnsi="Calibri" w:cs="Calibri"/>
                <w:sz w:val="22"/>
                <w:szCs w:val="22"/>
              </w:rPr>
              <w:t>0</w:t>
            </w:r>
          </w:p>
        </w:tc>
        <w:tc>
          <w:tcPr>
            <w:tcW w:w="2142" w:type="dxa"/>
            <w:tcBorders>
              <w:top w:val="nil"/>
              <w:left w:val="nil"/>
              <w:bottom w:val="nil"/>
              <w:right w:val="nil"/>
            </w:tcBorders>
          </w:tcPr>
          <w:p w:rsidR="009A26A9" w:rsidRDefault="00381887">
            <w:pPr>
              <w:spacing w:before="56"/>
              <w:ind w:left="346"/>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pacing w:val="1"/>
                <w:sz w:val="22"/>
                <w:szCs w:val="22"/>
              </w:rPr>
              <w:t xml:space="preserve"> 7</w:t>
            </w:r>
            <w:r>
              <w:rPr>
                <w:rFonts w:ascii="Calibri" w:eastAsia="Calibri" w:hAnsi="Calibri" w:cs="Calibri"/>
                <w:sz w:val="22"/>
                <w:szCs w:val="22"/>
              </w:rPr>
              <w:t>,</w:t>
            </w:r>
            <w:r>
              <w:rPr>
                <w:rFonts w:ascii="Calibri" w:eastAsia="Calibri" w:hAnsi="Calibri" w:cs="Calibri"/>
                <w:spacing w:val="-1"/>
                <w:sz w:val="22"/>
                <w:szCs w:val="22"/>
              </w:rPr>
              <w:t>2</w:t>
            </w:r>
            <w:r>
              <w:rPr>
                <w:rFonts w:ascii="Calibri" w:eastAsia="Calibri" w:hAnsi="Calibri" w:cs="Calibri"/>
                <w:spacing w:val="1"/>
                <w:sz w:val="22"/>
                <w:szCs w:val="22"/>
              </w:rPr>
              <w:t>00</w:t>
            </w:r>
            <w:r>
              <w:rPr>
                <w:rFonts w:ascii="Calibri" w:eastAsia="Calibri" w:hAnsi="Calibri" w:cs="Calibri"/>
                <w:spacing w:val="-2"/>
                <w:sz w:val="22"/>
                <w:szCs w:val="22"/>
              </w:rPr>
              <w:t>,</w:t>
            </w:r>
            <w:r>
              <w:rPr>
                <w:rFonts w:ascii="Calibri" w:eastAsia="Calibri" w:hAnsi="Calibri" w:cs="Calibri"/>
                <w:spacing w:val="1"/>
                <w:sz w:val="22"/>
                <w:szCs w:val="22"/>
              </w:rPr>
              <w:t>0</w:t>
            </w:r>
            <w:r>
              <w:rPr>
                <w:rFonts w:ascii="Calibri" w:eastAsia="Calibri" w:hAnsi="Calibri" w:cs="Calibri"/>
                <w:spacing w:val="-2"/>
                <w:sz w:val="22"/>
                <w:szCs w:val="22"/>
              </w:rPr>
              <w:t>0</w:t>
            </w:r>
            <w:r>
              <w:rPr>
                <w:rFonts w:ascii="Calibri" w:eastAsia="Calibri" w:hAnsi="Calibri" w:cs="Calibri"/>
                <w:sz w:val="22"/>
                <w:szCs w:val="22"/>
              </w:rPr>
              <w:t>0</w:t>
            </w:r>
          </w:p>
        </w:tc>
      </w:tr>
      <w:tr w:rsidR="009A26A9">
        <w:trPr>
          <w:trHeight w:hRule="exact" w:val="692"/>
        </w:trPr>
        <w:tc>
          <w:tcPr>
            <w:tcW w:w="1868" w:type="dxa"/>
            <w:tcBorders>
              <w:top w:val="nil"/>
              <w:left w:val="nil"/>
              <w:bottom w:val="nil"/>
              <w:right w:val="nil"/>
            </w:tcBorders>
          </w:tcPr>
          <w:p w:rsidR="009A26A9" w:rsidRDefault="00381887">
            <w:pPr>
              <w:spacing w:before="81" w:line="243" w:lineRule="auto"/>
              <w:ind w:left="40" w:right="82"/>
              <w:rPr>
                <w:rFonts w:ascii="Calibri" w:eastAsia="Calibri" w:hAnsi="Calibri" w:cs="Calibri"/>
              </w:rPr>
            </w:pPr>
            <w:r>
              <w:rPr>
                <w:rFonts w:ascii="Calibri" w:eastAsia="Calibri" w:hAnsi="Calibri" w:cs="Calibri"/>
              </w:rPr>
              <w:t>Ot</w:t>
            </w:r>
            <w:r>
              <w:rPr>
                <w:rFonts w:ascii="Calibri" w:eastAsia="Calibri" w:hAnsi="Calibri" w:cs="Calibri"/>
                <w:spacing w:val="1"/>
              </w:rPr>
              <w:t>h</w:t>
            </w:r>
            <w:r>
              <w:rPr>
                <w:rFonts w:ascii="Calibri" w:eastAsia="Calibri" w:hAnsi="Calibri" w:cs="Calibri"/>
                <w:spacing w:val="-1"/>
              </w:rPr>
              <w:t>e</w:t>
            </w:r>
            <w:r>
              <w:rPr>
                <w:rFonts w:ascii="Calibri" w:eastAsia="Calibri" w:hAnsi="Calibri" w:cs="Calibri"/>
              </w:rPr>
              <w:t>r</w:t>
            </w:r>
            <w:r>
              <w:rPr>
                <w:rFonts w:ascii="Calibri" w:eastAsia="Calibri" w:hAnsi="Calibri" w:cs="Calibri"/>
                <w:spacing w:val="-5"/>
              </w:rPr>
              <w:t xml:space="preserve"> </w:t>
            </w:r>
            <w:r>
              <w:rPr>
                <w:rFonts w:ascii="Calibri" w:eastAsia="Calibri" w:hAnsi="Calibri" w:cs="Calibri"/>
                <w:spacing w:val="-1"/>
              </w:rPr>
              <w:t>m</w:t>
            </w:r>
            <w:r>
              <w:rPr>
                <w:rFonts w:ascii="Calibri" w:eastAsia="Calibri" w:hAnsi="Calibri" w:cs="Calibri"/>
              </w:rPr>
              <w:t>a</w:t>
            </w:r>
            <w:r>
              <w:rPr>
                <w:rFonts w:ascii="Calibri" w:eastAsia="Calibri" w:hAnsi="Calibri" w:cs="Calibri"/>
                <w:spacing w:val="1"/>
              </w:rPr>
              <w:t>nu</w:t>
            </w:r>
            <w:r>
              <w:rPr>
                <w:rFonts w:ascii="Calibri" w:eastAsia="Calibri" w:hAnsi="Calibri" w:cs="Calibri"/>
                <w:spacing w:val="-1"/>
              </w:rPr>
              <w:t>f</w:t>
            </w:r>
            <w:r>
              <w:rPr>
                <w:rFonts w:ascii="Calibri" w:eastAsia="Calibri" w:hAnsi="Calibri" w:cs="Calibri"/>
              </w:rPr>
              <w:t>ac</w:t>
            </w:r>
            <w:r>
              <w:rPr>
                <w:rFonts w:ascii="Calibri" w:eastAsia="Calibri" w:hAnsi="Calibri" w:cs="Calibri"/>
                <w:spacing w:val="1"/>
              </w:rPr>
              <w:t>tu</w:t>
            </w:r>
            <w:r>
              <w:rPr>
                <w:rFonts w:ascii="Calibri" w:eastAsia="Calibri" w:hAnsi="Calibri" w:cs="Calibri"/>
              </w:rPr>
              <w:t>ri</w:t>
            </w:r>
            <w:r>
              <w:rPr>
                <w:rFonts w:ascii="Calibri" w:eastAsia="Calibri" w:hAnsi="Calibri" w:cs="Calibri"/>
                <w:spacing w:val="1"/>
              </w:rPr>
              <w:t>n</w:t>
            </w:r>
            <w:r>
              <w:rPr>
                <w:rFonts w:ascii="Calibri" w:eastAsia="Calibri" w:hAnsi="Calibri" w:cs="Calibri"/>
              </w:rPr>
              <w:t>g o</w:t>
            </w:r>
            <w:r>
              <w:rPr>
                <w:rFonts w:ascii="Calibri" w:eastAsia="Calibri" w:hAnsi="Calibri" w:cs="Calibri"/>
                <w:spacing w:val="-1"/>
              </w:rPr>
              <w:t>ve</w:t>
            </w:r>
            <w:r>
              <w:rPr>
                <w:rFonts w:ascii="Calibri" w:eastAsia="Calibri" w:hAnsi="Calibri" w:cs="Calibri"/>
              </w:rPr>
              <w:t>r</w:t>
            </w:r>
            <w:r>
              <w:rPr>
                <w:rFonts w:ascii="Calibri" w:eastAsia="Calibri" w:hAnsi="Calibri" w:cs="Calibri"/>
                <w:spacing w:val="1"/>
              </w:rPr>
              <w:t>h</w:t>
            </w:r>
            <w:r>
              <w:rPr>
                <w:rFonts w:ascii="Calibri" w:eastAsia="Calibri" w:hAnsi="Calibri" w:cs="Calibri"/>
                <w:spacing w:val="-1"/>
              </w:rPr>
              <w:t>e</w:t>
            </w:r>
            <w:r>
              <w:rPr>
                <w:rFonts w:ascii="Calibri" w:eastAsia="Calibri" w:hAnsi="Calibri" w:cs="Calibri"/>
              </w:rPr>
              <w:t>a</w:t>
            </w:r>
            <w:r>
              <w:rPr>
                <w:rFonts w:ascii="Calibri" w:eastAsia="Calibri" w:hAnsi="Calibri" w:cs="Calibri"/>
                <w:spacing w:val="4"/>
              </w:rPr>
              <w:t>d</w:t>
            </w:r>
            <w:r>
              <w:rPr>
                <w:rFonts w:ascii="Calibri" w:eastAsia="Calibri" w:hAnsi="Calibri" w:cs="Calibri"/>
              </w:rPr>
              <w:t>s</w:t>
            </w:r>
          </w:p>
        </w:tc>
        <w:tc>
          <w:tcPr>
            <w:tcW w:w="1164" w:type="dxa"/>
            <w:tcBorders>
              <w:top w:val="nil"/>
              <w:left w:val="nil"/>
              <w:bottom w:val="nil"/>
              <w:right w:val="nil"/>
            </w:tcBorders>
          </w:tcPr>
          <w:p w:rsidR="009A26A9" w:rsidRDefault="009A26A9">
            <w:pPr>
              <w:spacing w:before="2" w:line="100" w:lineRule="exact"/>
              <w:rPr>
                <w:sz w:val="10"/>
                <w:szCs w:val="10"/>
              </w:rPr>
            </w:pPr>
          </w:p>
          <w:p w:rsidR="009A26A9" w:rsidRDefault="009A26A9">
            <w:pPr>
              <w:spacing w:line="200" w:lineRule="exact"/>
            </w:pPr>
          </w:p>
          <w:p w:rsidR="009A26A9" w:rsidRDefault="00381887">
            <w:pPr>
              <w:ind w:left="119"/>
              <w:rPr>
                <w:rFonts w:ascii="Calibri" w:eastAsia="Calibri" w:hAnsi="Calibri" w:cs="Calibri"/>
                <w:sz w:val="22"/>
                <w:szCs w:val="22"/>
              </w:rPr>
            </w:pPr>
            <w:r>
              <w:rPr>
                <w:rFonts w:ascii="Calibri" w:eastAsia="Calibri" w:hAnsi="Calibri" w:cs="Calibri"/>
                <w:spacing w:val="1"/>
                <w:sz w:val="22"/>
                <w:szCs w:val="22"/>
              </w:rPr>
              <w:t>8</w:t>
            </w:r>
            <w:r>
              <w:rPr>
                <w:rFonts w:ascii="Calibri" w:eastAsia="Calibri" w:hAnsi="Calibri" w:cs="Calibri"/>
                <w:sz w:val="22"/>
                <w:szCs w:val="22"/>
              </w:rPr>
              <w:t>,</w:t>
            </w:r>
            <w:r>
              <w:rPr>
                <w:rFonts w:ascii="Calibri" w:eastAsia="Calibri" w:hAnsi="Calibri" w:cs="Calibri"/>
                <w:spacing w:val="-1"/>
                <w:sz w:val="22"/>
                <w:szCs w:val="22"/>
              </w:rPr>
              <w:t>5</w:t>
            </w:r>
            <w:r>
              <w:rPr>
                <w:rFonts w:ascii="Calibri" w:eastAsia="Calibri" w:hAnsi="Calibri" w:cs="Calibri"/>
                <w:spacing w:val="1"/>
                <w:sz w:val="22"/>
                <w:szCs w:val="22"/>
              </w:rPr>
              <w:t>50</w:t>
            </w:r>
            <w:r>
              <w:rPr>
                <w:rFonts w:ascii="Calibri" w:eastAsia="Calibri" w:hAnsi="Calibri" w:cs="Calibri"/>
                <w:spacing w:val="-2"/>
                <w:sz w:val="22"/>
                <w:szCs w:val="22"/>
              </w:rPr>
              <w:t>,</w:t>
            </w:r>
            <w:r>
              <w:rPr>
                <w:rFonts w:ascii="Calibri" w:eastAsia="Calibri" w:hAnsi="Calibri" w:cs="Calibri"/>
                <w:spacing w:val="1"/>
                <w:sz w:val="22"/>
                <w:szCs w:val="22"/>
              </w:rPr>
              <w:t>0</w:t>
            </w:r>
            <w:r>
              <w:rPr>
                <w:rFonts w:ascii="Calibri" w:eastAsia="Calibri" w:hAnsi="Calibri" w:cs="Calibri"/>
                <w:spacing w:val="-2"/>
                <w:sz w:val="22"/>
                <w:szCs w:val="22"/>
              </w:rPr>
              <w:t>0</w:t>
            </w:r>
            <w:r>
              <w:rPr>
                <w:rFonts w:ascii="Calibri" w:eastAsia="Calibri" w:hAnsi="Calibri" w:cs="Calibri"/>
                <w:sz w:val="22"/>
                <w:szCs w:val="22"/>
              </w:rPr>
              <w:t>0</w:t>
            </w:r>
          </w:p>
        </w:tc>
        <w:tc>
          <w:tcPr>
            <w:tcW w:w="1337" w:type="dxa"/>
            <w:tcBorders>
              <w:top w:val="nil"/>
              <w:left w:val="nil"/>
              <w:bottom w:val="nil"/>
              <w:right w:val="nil"/>
            </w:tcBorders>
          </w:tcPr>
          <w:p w:rsidR="009A26A9" w:rsidRDefault="009A26A9">
            <w:pPr>
              <w:spacing w:before="2" w:line="100" w:lineRule="exact"/>
              <w:rPr>
                <w:sz w:val="10"/>
                <w:szCs w:val="10"/>
              </w:rPr>
            </w:pPr>
          </w:p>
          <w:p w:rsidR="009A26A9" w:rsidRDefault="009A26A9">
            <w:pPr>
              <w:spacing w:line="200" w:lineRule="exact"/>
            </w:pPr>
          </w:p>
          <w:p w:rsidR="009A26A9" w:rsidRDefault="00381887">
            <w:pPr>
              <w:ind w:left="483" w:right="714"/>
              <w:jc w:val="center"/>
              <w:rPr>
                <w:rFonts w:ascii="Calibri" w:eastAsia="Calibri" w:hAnsi="Calibri" w:cs="Calibri"/>
                <w:sz w:val="22"/>
                <w:szCs w:val="22"/>
              </w:rPr>
            </w:pPr>
            <w:r>
              <w:rPr>
                <w:rFonts w:ascii="Calibri" w:eastAsia="Calibri" w:hAnsi="Calibri" w:cs="Calibri"/>
                <w:sz w:val="22"/>
                <w:szCs w:val="22"/>
              </w:rPr>
              <w:t>-</w:t>
            </w:r>
          </w:p>
        </w:tc>
        <w:tc>
          <w:tcPr>
            <w:tcW w:w="2211" w:type="dxa"/>
            <w:tcBorders>
              <w:top w:val="nil"/>
              <w:left w:val="nil"/>
              <w:bottom w:val="nil"/>
              <w:right w:val="nil"/>
            </w:tcBorders>
          </w:tcPr>
          <w:p w:rsidR="009A26A9" w:rsidRDefault="009A26A9">
            <w:pPr>
              <w:spacing w:before="2" w:line="100" w:lineRule="exact"/>
              <w:rPr>
                <w:sz w:val="10"/>
                <w:szCs w:val="10"/>
              </w:rPr>
            </w:pPr>
          </w:p>
          <w:p w:rsidR="009A26A9" w:rsidRDefault="009A26A9">
            <w:pPr>
              <w:spacing w:line="200" w:lineRule="exact"/>
            </w:pPr>
          </w:p>
          <w:p w:rsidR="009A26A9" w:rsidRDefault="00381887">
            <w:pPr>
              <w:ind w:left="291"/>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pacing w:val="34"/>
                <w:sz w:val="22"/>
                <w:szCs w:val="22"/>
              </w:rPr>
              <w:t xml:space="preserve"> </w:t>
            </w:r>
            <w:r>
              <w:rPr>
                <w:rFonts w:ascii="Calibri" w:eastAsia="Calibri" w:hAnsi="Calibri" w:cs="Calibri"/>
                <w:spacing w:val="1"/>
                <w:sz w:val="22"/>
                <w:szCs w:val="22"/>
              </w:rPr>
              <w:t>4</w:t>
            </w:r>
            <w:r>
              <w:rPr>
                <w:rFonts w:ascii="Calibri" w:eastAsia="Calibri" w:hAnsi="Calibri" w:cs="Calibri"/>
                <w:spacing w:val="-2"/>
                <w:sz w:val="22"/>
                <w:szCs w:val="22"/>
              </w:rPr>
              <w:t>5</w:t>
            </w:r>
            <w:r>
              <w:rPr>
                <w:rFonts w:ascii="Calibri" w:eastAsia="Calibri" w:hAnsi="Calibri" w:cs="Calibri"/>
                <w:spacing w:val="1"/>
                <w:sz w:val="22"/>
                <w:szCs w:val="22"/>
              </w:rPr>
              <w:t>0</w:t>
            </w:r>
            <w:r>
              <w:rPr>
                <w:rFonts w:ascii="Calibri" w:eastAsia="Calibri" w:hAnsi="Calibri" w:cs="Calibri"/>
                <w:sz w:val="22"/>
                <w:szCs w:val="22"/>
              </w:rPr>
              <w:t>,</w:t>
            </w:r>
            <w:r>
              <w:rPr>
                <w:rFonts w:ascii="Calibri" w:eastAsia="Calibri" w:hAnsi="Calibri" w:cs="Calibri"/>
                <w:spacing w:val="-1"/>
                <w:sz w:val="22"/>
                <w:szCs w:val="22"/>
              </w:rPr>
              <w:t>0</w:t>
            </w:r>
            <w:r>
              <w:rPr>
                <w:rFonts w:ascii="Calibri" w:eastAsia="Calibri" w:hAnsi="Calibri" w:cs="Calibri"/>
                <w:spacing w:val="1"/>
                <w:sz w:val="22"/>
                <w:szCs w:val="22"/>
              </w:rPr>
              <w:t>0</w:t>
            </w:r>
            <w:r>
              <w:rPr>
                <w:rFonts w:ascii="Calibri" w:eastAsia="Calibri" w:hAnsi="Calibri" w:cs="Calibri"/>
                <w:sz w:val="22"/>
                <w:szCs w:val="22"/>
              </w:rPr>
              <w:t>0</w:t>
            </w:r>
          </w:p>
        </w:tc>
        <w:tc>
          <w:tcPr>
            <w:tcW w:w="2142" w:type="dxa"/>
            <w:tcBorders>
              <w:top w:val="nil"/>
              <w:left w:val="nil"/>
              <w:bottom w:val="nil"/>
              <w:right w:val="nil"/>
            </w:tcBorders>
          </w:tcPr>
          <w:p w:rsidR="009A26A9" w:rsidRDefault="009A26A9">
            <w:pPr>
              <w:spacing w:before="2" w:line="100" w:lineRule="exact"/>
              <w:rPr>
                <w:sz w:val="10"/>
                <w:szCs w:val="10"/>
              </w:rPr>
            </w:pPr>
          </w:p>
          <w:p w:rsidR="009A26A9" w:rsidRDefault="009A26A9">
            <w:pPr>
              <w:spacing w:line="200" w:lineRule="exact"/>
            </w:pPr>
          </w:p>
          <w:p w:rsidR="009A26A9" w:rsidRDefault="00381887">
            <w:pPr>
              <w:ind w:left="346"/>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pacing w:val="1"/>
                <w:sz w:val="22"/>
                <w:szCs w:val="22"/>
              </w:rPr>
              <w:t xml:space="preserve"> 9</w:t>
            </w:r>
            <w:r>
              <w:rPr>
                <w:rFonts w:ascii="Calibri" w:eastAsia="Calibri" w:hAnsi="Calibri" w:cs="Calibri"/>
                <w:sz w:val="22"/>
                <w:szCs w:val="22"/>
              </w:rPr>
              <w:t>,</w:t>
            </w:r>
            <w:r>
              <w:rPr>
                <w:rFonts w:ascii="Calibri" w:eastAsia="Calibri" w:hAnsi="Calibri" w:cs="Calibri"/>
                <w:spacing w:val="-1"/>
                <w:sz w:val="22"/>
                <w:szCs w:val="22"/>
              </w:rPr>
              <w:t>0</w:t>
            </w:r>
            <w:r>
              <w:rPr>
                <w:rFonts w:ascii="Calibri" w:eastAsia="Calibri" w:hAnsi="Calibri" w:cs="Calibri"/>
                <w:spacing w:val="1"/>
                <w:sz w:val="22"/>
                <w:szCs w:val="22"/>
              </w:rPr>
              <w:t>00</w:t>
            </w:r>
            <w:r>
              <w:rPr>
                <w:rFonts w:ascii="Calibri" w:eastAsia="Calibri" w:hAnsi="Calibri" w:cs="Calibri"/>
                <w:spacing w:val="-2"/>
                <w:sz w:val="22"/>
                <w:szCs w:val="22"/>
              </w:rPr>
              <w:t>,</w:t>
            </w:r>
            <w:r>
              <w:rPr>
                <w:rFonts w:ascii="Calibri" w:eastAsia="Calibri" w:hAnsi="Calibri" w:cs="Calibri"/>
                <w:spacing w:val="1"/>
                <w:sz w:val="22"/>
                <w:szCs w:val="22"/>
              </w:rPr>
              <w:t>0</w:t>
            </w:r>
            <w:r>
              <w:rPr>
                <w:rFonts w:ascii="Calibri" w:eastAsia="Calibri" w:hAnsi="Calibri" w:cs="Calibri"/>
                <w:spacing w:val="-2"/>
                <w:sz w:val="22"/>
                <w:szCs w:val="22"/>
              </w:rPr>
              <w:t>0</w:t>
            </w:r>
            <w:r>
              <w:rPr>
                <w:rFonts w:ascii="Calibri" w:eastAsia="Calibri" w:hAnsi="Calibri" w:cs="Calibri"/>
                <w:sz w:val="22"/>
                <w:szCs w:val="22"/>
              </w:rPr>
              <w:t>0</w:t>
            </w:r>
          </w:p>
        </w:tc>
      </w:tr>
      <w:tr w:rsidR="009A26A9">
        <w:trPr>
          <w:trHeight w:hRule="exact" w:val="467"/>
        </w:trPr>
        <w:tc>
          <w:tcPr>
            <w:tcW w:w="1868" w:type="dxa"/>
            <w:tcBorders>
              <w:top w:val="nil"/>
              <w:left w:val="nil"/>
              <w:bottom w:val="nil"/>
              <w:right w:val="nil"/>
            </w:tcBorders>
          </w:tcPr>
          <w:p w:rsidR="009A26A9" w:rsidRDefault="00381887">
            <w:pPr>
              <w:spacing w:before="79"/>
              <w:ind w:left="40"/>
              <w:rPr>
                <w:rFonts w:ascii="Calibri" w:eastAsia="Calibri" w:hAnsi="Calibri" w:cs="Calibri"/>
                <w:sz w:val="22"/>
                <w:szCs w:val="22"/>
              </w:rPr>
            </w:pPr>
            <w:r>
              <w:rPr>
                <w:rFonts w:ascii="Calibri" w:eastAsia="Calibri" w:hAnsi="Calibri" w:cs="Calibri"/>
                <w:sz w:val="22"/>
                <w:szCs w:val="22"/>
              </w:rPr>
              <w:t>Qu</w:t>
            </w:r>
            <w:r>
              <w:rPr>
                <w:rFonts w:ascii="Calibri" w:eastAsia="Calibri" w:hAnsi="Calibri" w:cs="Calibri"/>
                <w:spacing w:val="-1"/>
                <w:sz w:val="22"/>
                <w:szCs w:val="22"/>
              </w:rPr>
              <w:t>a</w:t>
            </w:r>
            <w:r>
              <w:rPr>
                <w:rFonts w:ascii="Calibri" w:eastAsia="Calibri" w:hAnsi="Calibri" w:cs="Calibri"/>
                <w:sz w:val="22"/>
                <w:szCs w:val="22"/>
              </w:rPr>
              <w:t>lity</w:t>
            </w:r>
            <w:r>
              <w:rPr>
                <w:rFonts w:ascii="Calibri" w:eastAsia="Calibri" w:hAnsi="Calibri" w:cs="Calibri"/>
                <w:spacing w:val="1"/>
                <w:sz w:val="22"/>
                <w:szCs w:val="22"/>
              </w:rPr>
              <w:t xml:space="preserve"> </w:t>
            </w:r>
            <w:r>
              <w:rPr>
                <w:rFonts w:ascii="Calibri" w:eastAsia="Calibri" w:hAnsi="Calibri" w:cs="Calibri"/>
                <w:spacing w:val="-2"/>
                <w:sz w:val="22"/>
                <w:szCs w:val="22"/>
              </w:rPr>
              <w:t>C</w:t>
            </w:r>
            <w:r>
              <w:rPr>
                <w:rFonts w:ascii="Calibri" w:eastAsia="Calibri" w:hAnsi="Calibri" w:cs="Calibri"/>
                <w:spacing w:val="1"/>
                <w:sz w:val="22"/>
                <w:szCs w:val="22"/>
              </w:rPr>
              <w:t>o</w:t>
            </w:r>
            <w:r>
              <w:rPr>
                <w:rFonts w:ascii="Calibri" w:eastAsia="Calibri" w:hAnsi="Calibri" w:cs="Calibri"/>
                <w:spacing w:val="-1"/>
                <w:sz w:val="22"/>
                <w:szCs w:val="22"/>
              </w:rPr>
              <w:t>n</w:t>
            </w:r>
            <w:r>
              <w:rPr>
                <w:rFonts w:ascii="Calibri" w:eastAsia="Calibri" w:hAnsi="Calibri" w:cs="Calibri"/>
                <w:sz w:val="22"/>
                <w:szCs w:val="22"/>
              </w:rPr>
              <w:t>t</w:t>
            </w:r>
            <w:r>
              <w:rPr>
                <w:rFonts w:ascii="Calibri" w:eastAsia="Calibri" w:hAnsi="Calibri" w:cs="Calibri"/>
                <w:spacing w:val="-2"/>
                <w:sz w:val="22"/>
                <w:szCs w:val="22"/>
              </w:rPr>
              <w:t>r</w:t>
            </w:r>
            <w:r>
              <w:rPr>
                <w:rFonts w:ascii="Calibri" w:eastAsia="Calibri" w:hAnsi="Calibri" w:cs="Calibri"/>
                <w:spacing w:val="1"/>
                <w:sz w:val="22"/>
                <w:szCs w:val="22"/>
              </w:rPr>
              <w:t>o</w:t>
            </w:r>
            <w:r>
              <w:rPr>
                <w:rFonts w:ascii="Calibri" w:eastAsia="Calibri" w:hAnsi="Calibri" w:cs="Calibri"/>
                <w:sz w:val="22"/>
                <w:szCs w:val="22"/>
              </w:rPr>
              <w:t>l</w:t>
            </w:r>
          </w:p>
        </w:tc>
        <w:tc>
          <w:tcPr>
            <w:tcW w:w="1164" w:type="dxa"/>
            <w:tcBorders>
              <w:top w:val="nil"/>
              <w:left w:val="nil"/>
              <w:bottom w:val="nil"/>
              <w:right w:val="nil"/>
            </w:tcBorders>
          </w:tcPr>
          <w:p w:rsidR="009A26A9" w:rsidRDefault="00381887">
            <w:pPr>
              <w:spacing w:before="79"/>
              <w:ind w:left="287"/>
              <w:rPr>
                <w:rFonts w:ascii="Calibri" w:eastAsia="Calibri" w:hAnsi="Calibri" w:cs="Calibri"/>
                <w:sz w:val="22"/>
                <w:szCs w:val="22"/>
              </w:rPr>
            </w:pPr>
            <w:r>
              <w:rPr>
                <w:rFonts w:ascii="Calibri" w:eastAsia="Calibri" w:hAnsi="Calibri" w:cs="Calibri"/>
                <w:spacing w:val="1"/>
                <w:sz w:val="22"/>
                <w:szCs w:val="22"/>
              </w:rPr>
              <w:t>9</w:t>
            </w:r>
            <w:r>
              <w:rPr>
                <w:rFonts w:ascii="Calibri" w:eastAsia="Calibri" w:hAnsi="Calibri" w:cs="Calibri"/>
                <w:spacing w:val="-2"/>
                <w:sz w:val="22"/>
                <w:szCs w:val="22"/>
              </w:rPr>
              <w:t>0</w:t>
            </w:r>
            <w:r>
              <w:rPr>
                <w:rFonts w:ascii="Calibri" w:eastAsia="Calibri" w:hAnsi="Calibri" w:cs="Calibri"/>
                <w:spacing w:val="1"/>
                <w:sz w:val="22"/>
                <w:szCs w:val="22"/>
              </w:rPr>
              <w:t>0</w:t>
            </w:r>
            <w:r>
              <w:rPr>
                <w:rFonts w:ascii="Calibri" w:eastAsia="Calibri" w:hAnsi="Calibri" w:cs="Calibri"/>
                <w:sz w:val="22"/>
                <w:szCs w:val="22"/>
              </w:rPr>
              <w:t>,</w:t>
            </w:r>
            <w:r>
              <w:rPr>
                <w:rFonts w:ascii="Calibri" w:eastAsia="Calibri" w:hAnsi="Calibri" w:cs="Calibri"/>
                <w:spacing w:val="-1"/>
                <w:sz w:val="22"/>
                <w:szCs w:val="22"/>
              </w:rPr>
              <w:t>0</w:t>
            </w:r>
            <w:r>
              <w:rPr>
                <w:rFonts w:ascii="Calibri" w:eastAsia="Calibri" w:hAnsi="Calibri" w:cs="Calibri"/>
                <w:spacing w:val="1"/>
                <w:sz w:val="22"/>
                <w:szCs w:val="22"/>
              </w:rPr>
              <w:t>0</w:t>
            </w:r>
            <w:r>
              <w:rPr>
                <w:rFonts w:ascii="Calibri" w:eastAsia="Calibri" w:hAnsi="Calibri" w:cs="Calibri"/>
                <w:sz w:val="22"/>
                <w:szCs w:val="22"/>
              </w:rPr>
              <w:t>0</w:t>
            </w:r>
          </w:p>
        </w:tc>
        <w:tc>
          <w:tcPr>
            <w:tcW w:w="1337" w:type="dxa"/>
            <w:tcBorders>
              <w:top w:val="nil"/>
              <w:left w:val="nil"/>
              <w:bottom w:val="nil"/>
              <w:right w:val="nil"/>
            </w:tcBorders>
          </w:tcPr>
          <w:p w:rsidR="009A26A9" w:rsidRDefault="00381887">
            <w:pPr>
              <w:spacing w:before="79"/>
              <w:ind w:left="320"/>
              <w:rPr>
                <w:rFonts w:ascii="Calibri" w:eastAsia="Calibri" w:hAnsi="Calibri" w:cs="Calibri"/>
                <w:sz w:val="22"/>
                <w:szCs w:val="22"/>
              </w:rPr>
            </w:pPr>
            <w:r>
              <w:rPr>
                <w:rFonts w:ascii="Calibri" w:eastAsia="Calibri" w:hAnsi="Calibri" w:cs="Calibri"/>
                <w:spacing w:val="1"/>
                <w:sz w:val="22"/>
                <w:szCs w:val="22"/>
              </w:rPr>
              <w:t>6</w:t>
            </w:r>
            <w:r>
              <w:rPr>
                <w:rFonts w:ascii="Calibri" w:eastAsia="Calibri" w:hAnsi="Calibri" w:cs="Calibri"/>
                <w:spacing w:val="-2"/>
                <w:sz w:val="22"/>
                <w:szCs w:val="22"/>
              </w:rPr>
              <w:t>0</w:t>
            </w:r>
            <w:r>
              <w:rPr>
                <w:rFonts w:ascii="Calibri" w:eastAsia="Calibri" w:hAnsi="Calibri" w:cs="Calibri"/>
                <w:spacing w:val="1"/>
                <w:sz w:val="22"/>
                <w:szCs w:val="22"/>
              </w:rPr>
              <w:t>0</w:t>
            </w:r>
            <w:r>
              <w:rPr>
                <w:rFonts w:ascii="Calibri" w:eastAsia="Calibri" w:hAnsi="Calibri" w:cs="Calibri"/>
                <w:sz w:val="22"/>
                <w:szCs w:val="22"/>
              </w:rPr>
              <w:t>,</w:t>
            </w:r>
            <w:r>
              <w:rPr>
                <w:rFonts w:ascii="Calibri" w:eastAsia="Calibri" w:hAnsi="Calibri" w:cs="Calibri"/>
                <w:spacing w:val="-1"/>
                <w:sz w:val="22"/>
                <w:szCs w:val="22"/>
              </w:rPr>
              <w:t>0</w:t>
            </w:r>
            <w:r>
              <w:rPr>
                <w:rFonts w:ascii="Calibri" w:eastAsia="Calibri" w:hAnsi="Calibri" w:cs="Calibri"/>
                <w:spacing w:val="1"/>
                <w:sz w:val="22"/>
                <w:szCs w:val="22"/>
              </w:rPr>
              <w:t>0</w:t>
            </w:r>
            <w:r>
              <w:rPr>
                <w:rFonts w:ascii="Calibri" w:eastAsia="Calibri" w:hAnsi="Calibri" w:cs="Calibri"/>
                <w:sz w:val="22"/>
                <w:szCs w:val="22"/>
              </w:rPr>
              <w:t>0</w:t>
            </w:r>
          </w:p>
        </w:tc>
        <w:tc>
          <w:tcPr>
            <w:tcW w:w="2211" w:type="dxa"/>
            <w:tcBorders>
              <w:top w:val="nil"/>
              <w:left w:val="nil"/>
              <w:bottom w:val="nil"/>
              <w:right w:val="nil"/>
            </w:tcBorders>
          </w:tcPr>
          <w:p w:rsidR="009A26A9" w:rsidRDefault="00381887">
            <w:pPr>
              <w:spacing w:before="79"/>
              <w:ind w:left="291"/>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pacing w:val="16"/>
                <w:sz w:val="22"/>
                <w:szCs w:val="22"/>
              </w:rPr>
              <w:t xml:space="preserve"> </w:t>
            </w:r>
            <w:r>
              <w:rPr>
                <w:rFonts w:ascii="Calibri" w:eastAsia="Calibri" w:hAnsi="Calibri" w:cs="Calibri"/>
                <w:sz w:val="22"/>
                <w:szCs w:val="22"/>
              </w:rPr>
              <w:t>-</w:t>
            </w:r>
          </w:p>
        </w:tc>
        <w:tc>
          <w:tcPr>
            <w:tcW w:w="2142" w:type="dxa"/>
            <w:tcBorders>
              <w:top w:val="nil"/>
              <w:left w:val="nil"/>
              <w:bottom w:val="nil"/>
              <w:right w:val="nil"/>
            </w:tcBorders>
          </w:tcPr>
          <w:p w:rsidR="009A26A9" w:rsidRDefault="00381887">
            <w:pPr>
              <w:spacing w:before="79"/>
              <w:ind w:left="346"/>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pacing w:val="1"/>
                <w:sz w:val="22"/>
                <w:szCs w:val="22"/>
              </w:rPr>
              <w:t xml:space="preserve"> 1</w:t>
            </w:r>
            <w:r>
              <w:rPr>
                <w:rFonts w:ascii="Calibri" w:eastAsia="Calibri" w:hAnsi="Calibri" w:cs="Calibri"/>
                <w:sz w:val="22"/>
                <w:szCs w:val="22"/>
              </w:rPr>
              <w:t>,</w:t>
            </w:r>
            <w:r>
              <w:rPr>
                <w:rFonts w:ascii="Calibri" w:eastAsia="Calibri" w:hAnsi="Calibri" w:cs="Calibri"/>
                <w:spacing w:val="-1"/>
                <w:sz w:val="22"/>
                <w:szCs w:val="22"/>
              </w:rPr>
              <w:t>5</w:t>
            </w:r>
            <w:r>
              <w:rPr>
                <w:rFonts w:ascii="Calibri" w:eastAsia="Calibri" w:hAnsi="Calibri" w:cs="Calibri"/>
                <w:spacing w:val="1"/>
                <w:sz w:val="22"/>
                <w:szCs w:val="22"/>
              </w:rPr>
              <w:t>00</w:t>
            </w:r>
            <w:r>
              <w:rPr>
                <w:rFonts w:ascii="Calibri" w:eastAsia="Calibri" w:hAnsi="Calibri" w:cs="Calibri"/>
                <w:spacing w:val="-2"/>
                <w:sz w:val="22"/>
                <w:szCs w:val="22"/>
              </w:rPr>
              <w:t>,</w:t>
            </w:r>
            <w:r>
              <w:rPr>
                <w:rFonts w:ascii="Calibri" w:eastAsia="Calibri" w:hAnsi="Calibri" w:cs="Calibri"/>
                <w:spacing w:val="1"/>
                <w:sz w:val="22"/>
                <w:szCs w:val="22"/>
              </w:rPr>
              <w:t>0</w:t>
            </w:r>
            <w:r>
              <w:rPr>
                <w:rFonts w:ascii="Calibri" w:eastAsia="Calibri" w:hAnsi="Calibri" w:cs="Calibri"/>
                <w:spacing w:val="-2"/>
                <w:sz w:val="22"/>
                <w:szCs w:val="22"/>
              </w:rPr>
              <w:t>0</w:t>
            </w:r>
            <w:r>
              <w:rPr>
                <w:rFonts w:ascii="Calibri" w:eastAsia="Calibri" w:hAnsi="Calibri" w:cs="Calibri"/>
                <w:sz w:val="22"/>
                <w:szCs w:val="22"/>
              </w:rPr>
              <w:t>0</w:t>
            </w:r>
          </w:p>
        </w:tc>
      </w:tr>
      <w:tr w:rsidR="009A26A9">
        <w:trPr>
          <w:trHeight w:hRule="exact" w:val="444"/>
        </w:trPr>
        <w:tc>
          <w:tcPr>
            <w:tcW w:w="1868" w:type="dxa"/>
            <w:tcBorders>
              <w:top w:val="nil"/>
              <w:left w:val="nil"/>
              <w:bottom w:val="nil"/>
              <w:right w:val="nil"/>
            </w:tcBorders>
          </w:tcPr>
          <w:p w:rsidR="009A26A9" w:rsidRDefault="009A26A9">
            <w:pPr>
              <w:spacing w:before="7" w:line="120" w:lineRule="exact"/>
              <w:rPr>
                <w:sz w:val="12"/>
                <w:szCs w:val="12"/>
              </w:rPr>
            </w:pPr>
          </w:p>
          <w:p w:rsidR="009A26A9" w:rsidRDefault="00381887">
            <w:pPr>
              <w:ind w:left="40"/>
              <w:rPr>
                <w:rFonts w:ascii="Calibri" w:eastAsia="Calibri" w:hAnsi="Calibri" w:cs="Calibri"/>
                <w:sz w:val="18"/>
                <w:szCs w:val="18"/>
              </w:rPr>
            </w:pPr>
            <w:r>
              <w:rPr>
                <w:rFonts w:ascii="Calibri" w:eastAsia="Calibri" w:hAnsi="Calibri" w:cs="Calibri"/>
                <w:spacing w:val="1"/>
                <w:sz w:val="18"/>
                <w:szCs w:val="18"/>
              </w:rPr>
              <w:t>T</w:t>
            </w:r>
            <w:r>
              <w:rPr>
                <w:rFonts w:ascii="Calibri" w:eastAsia="Calibri" w:hAnsi="Calibri" w:cs="Calibri"/>
                <w:sz w:val="18"/>
                <w:szCs w:val="18"/>
              </w:rPr>
              <w:t>ra</w:t>
            </w:r>
            <w:r>
              <w:rPr>
                <w:rFonts w:ascii="Calibri" w:eastAsia="Calibri" w:hAnsi="Calibri" w:cs="Calibri"/>
                <w:spacing w:val="-1"/>
                <w:sz w:val="18"/>
                <w:szCs w:val="18"/>
              </w:rPr>
              <w:t>nsp</w:t>
            </w:r>
            <w:r>
              <w:rPr>
                <w:rFonts w:ascii="Calibri" w:eastAsia="Calibri" w:hAnsi="Calibri" w:cs="Calibri"/>
                <w:spacing w:val="1"/>
                <w:sz w:val="18"/>
                <w:szCs w:val="18"/>
              </w:rPr>
              <w:t>o</w:t>
            </w:r>
            <w:r>
              <w:rPr>
                <w:rFonts w:ascii="Calibri" w:eastAsia="Calibri" w:hAnsi="Calibri" w:cs="Calibri"/>
                <w:sz w:val="18"/>
                <w:szCs w:val="18"/>
              </w:rPr>
              <w:t>r</w:t>
            </w:r>
            <w:r>
              <w:rPr>
                <w:rFonts w:ascii="Calibri" w:eastAsia="Calibri" w:hAnsi="Calibri" w:cs="Calibri"/>
                <w:spacing w:val="-1"/>
                <w:sz w:val="18"/>
                <w:szCs w:val="18"/>
              </w:rPr>
              <w:t>t</w:t>
            </w:r>
            <w:r>
              <w:rPr>
                <w:rFonts w:ascii="Calibri" w:eastAsia="Calibri" w:hAnsi="Calibri" w:cs="Calibri"/>
                <w:sz w:val="18"/>
                <w:szCs w:val="18"/>
              </w:rPr>
              <w:t>at</w:t>
            </w:r>
            <w:r>
              <w:rPr>
                <w:rFonts w:ascii="Calibri" w:eastAsia="Calibri" w:hAnsi="Calibri" w:cs="Calibri"/>
                <w:spacing w:val="-1"/>
                <w:sz w:val="18"/>
                <w:szCs w:val="18"/>
              </w:rPr>
              <w:t>i</w:t>
            </w:r>
            <w:r>
              <w:rPr>
                <w:rFonts w:ascii="Calibri" w:eastAsia="Calibri" w:hAnsi="Calibri" w:cs="Calibri"/>
                <w:spacing w:val="1"/>
                <w:sz w:val="18"/>
                <w:szCs w:val="18"/>
              </w:rPr>
              <w:t>o</w:t>
            </w:r>
            <w:r>
              <w:rPr>
                <w:rFonts w:ascii="Calibri" w:eastAsia="Calibri" w:hAnsi="Calibri" w:cs="Calibri"/>
                <w:sz w:val="18"/>
                <w:szCs w:val="18"/>
              </w:rPr>
              <w:t>n</w:t>
            </w:r>
          </w:p>
        </w:tc>
        <w:tc>
          <w:tcPr>
            <w:tcW w:w="1164" w:type="dxa"/>
            <w:tcBorders>
              <w:top w:val="nil"/>
              <w:left w:val="nil"/>
              <w:bottom w:val="nil"/>
              <w:right w:val="nil"/>
            </w:tcBorders>
          </w:tcPr>
          <w:p w:rsidR="009A26A9" w:rsidRDefault="00381887">
            <w:pPr>
              <w:spacing w:before="79"/>
              <w:ind w:left="287"/>
              <w:rPr>
                <w:rFonts w:ascii="Calibri" w:eastAsia="Calibri" w:hAnsi="Calibri" w:cs="Calibri"/>
                <w:sz w:val="22"/>
                <w:szCs w:val="22"/>
              </w:rPr>
            </w:pPr>
            <w:r>
              <w:rPr>
                <w:rFonts w:ascii="Calibri" w:eastAsia="Calibri" w:hAnsi="Calibri" w:cs="Calibri"/>
                <w:spacing w:val="1"/>
                <w:sz w:val="22"/>
                <w:szCs w:val="22"/>
              </w:rPr>
              <w:t>1</w:t>
            </w:r>
            <w:r>
              <w:rPr>
                <w:rFonts w:ascii="Calibri" w:eastAsia="Calibri" w:hAnsi="Calibri" w:cs="Calibri"/>
                <w:spacing w:val="-2"/>
                <w:sz w:val="22"/>
                <w:szCs w:val="22"/>
              </w:rPr>
              <w:t>2</w:t>
            </w:r>
            <w:r>
              <w:rPr>
                <w:rFonts w:ascii="Calibri" w:eastAsia="Calibri" w:hAnsi="Calibri" w:cs="Calibri"/>
                <w:spacing w:val="1"/>
                <w:sz w:val="22"/>
                <w:szCs w:val="22"/>
              </w:rPr>
              <w:t>6</w:t>
            </w:r>
            <w:r>
              <w:rPr>
                <w:rFonts w:ascii="Calibri" w:eastAsia="Calibri" w:hAnsi="Calibri" w:cs="Calibri"/>
                <w:sz w:val="22"/>
                <w:szCs w:val="22"/>
              </w:rPr>
              <w:t>,</w:t>
            </w:r>
            <w:r>
              <w:rPr>
                <w:rFonts w:ascii="Calibri" w:eastAsia="Calibri" w:hAnsi="Calibri" w:cs="Calibri"/>
                <w:spacing w:val="-1"/>
                <w:sz w:val="22"/>
                <w:szCs w:val="22"/>
              </w:rPr>
              <w:t>0</w:t>
            </w:r>
            <w:r>
              <w:rPr>
                <w:rFonts w:ascii="Calibri" w:eastAsia="Calibri" w:hAnsi="Calibri" w:cs="Calibri"/>
                <w:spacing w:val="1"/>
                <w:sz w:val="22"/>
                <w:szCs w:val="22"/>
              </w:rPr>
              <w:t>0</w:t>
            </w:r>
            <w:r>
              <w:rPr>
                <w:rFonts w:ascii="Calibri" w:eastAsia="Calibri" w:hAnsi="Calibri" w:cs="Calibri"/>
                <w:sz w:val="22"/>
                <w:szCs w:val="22"/>
              </w:rPr>
              <w:t>0</w:t>
            </w:r>
          </w:p>
        </w:tc>
        <w:tc>
          <w:tcPr>
            <w:tcW w:w="1337" w:type="dxa"/>
            <w:tcBorders>
              <w:top w:val="nil"/>
              <w:left w:val="nil"/>
              <w:bottom w:val="nil"/>
              <w:right w:val="nil"/>
            </w:tcBorders>
          </w:tcPr>
          <w:p w:rsidR="009A26A9" w:rsidRDefault="00381887">
            <w:pPr>
              <w:spacing w:before="79"/>
              <w:ind w:left="320"/>
              <w:rPr>
                <w:rFonts w:ascii="Calibri" w:eastAsia="Calibri" w:hAnsi="Calibri" w:cs="Calibri"/>
                <w:sz w:val="22"/>
                <w:szCs w:val="22"/>
              </w:rPr>
            </w:pPr>
            <w:r>
              <w:rPr>
                <w:rFonts w:ascii="Calibri" w:eastAsia="Calibri" w:hAnsi="Calibri" w:cs="Calibri"/>
                <w:spacing w:val="1"/>
                <w:sz w:val="22"/>
                <w:szCs w:val="22"/>
              </w:rPr>
              <w:t>8</w:t>
            </w:r>
            <w:r>
              <w:rPr>
                <w:rFonts w:ascii="Calibri" w:eastAsia="Calibri" w:hAnsi="Calibri" w:cs="Calibri"/>
                <w:spacing w:val="-2"/>
                <w:sz w:val="22"/>
                <w:szCs w:val="22"/>
              </w:rPr>
              <w:t>8</w:t>
            </w:r>
            <w:r>
              <w:rPr>
                <w:rFonts w:ascii="Calibri" w:eastAsia="Calibri" w:hAnsi="Calibri" w:cs="Calibri"/>
                <w:spacing w:val="1"/>
                <w:sz w:val="22"/>
                <w:szCs w:val="22"/>
              </w:rPr>
              <w:t>2</w:t>
            </w:r>
            <w:r>
              <w:rPr>
                <w:rFonts w:ascii="Calibri" w:eastAsia="Calibri" w:hAnsi="Calibri" w:cs="Calibri"/>
                <w:sz w:val="22"/>
                <w:szCs w:val="22"/>
              </w:rPr>
              <w:t>,</w:t>
            </w:r>
            <w:r>
              <w:rPr>
                <w:rFonts w:ascii="Calibri" w:eastAsia="Calibri" w:hAnsi="Calibri" w:cs="Calibri"/>
                <w:spacing w:val="-1"/>
                <w:sz w:val="22"/>
                <w:szCs w:val="22"/>
              </w:rPr>
              <w:t>0</w:t>
            </w:r>
            <w:r>
              <w:rPr>
                <w:rFonts w:ascii="Calibri" w:eastAsia="Calibri" w:hAnsi="Calibri" w:cs="Calibri"/>
                <w:spacing w:val="1"/>
                <w:sz w:val="22"/>
                <w:szCs w:val="22"/>
              </w:rPr>
              <w:t>0</w:t>
            </w:r>
            <w:r>
              <w:rPr>
                <w:rFonts w:ascii="Calibri" w:eastAsia="Calibri" w:hAnsi="Calibri" w:cs="Calibri"/>
                <w:sz w:val="22"/>
                <w:szCs w:val="22"/>
              </w:rPr>
              <w:t>0</w:t>
            </w:r>
          </w:p>
        </w:tc>
        <w:tc>
          <w:tcPr>
            <w:tcW w:w="2211" w:type="dxa"/>
            <w:tcBorders>
              <w:top w:val="nil"/>
              <w:left w:val="nil"/>
              <w:bottom w:val="nil"/>
              <w:right w:val="nil"/>
            </w:tcBorders>
          </w:tcPr>
          <w:p w:rsidR="009A26A9" w:rsidRDefault="00381887">
            <w:pPr>
              <w:spacing w:before="79"/>
              <w:ind w:left="291"/>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pacing w:val="34"/>
                <w:sz w:val="22"/>
                <w:szCs w:val="22"/>
              </w:rPr>
              <w:t xml:space="preserve"> </w:t>
            </w:r>
            <w:r>
              <w:rPr>
                <w:rFonts w:ascii="Calibri" w:eastAsia="Calibri" w:hAnsi="Calibri" w:cs="Calibri"/>
                <w:spacing w:val="1"/>
                <w:sz w:val="22"/>
                <w:szCs w:val="22"/>
              </w:rPr>
              <w:t>2</w:t>
            </w:r>
            <w:r>
              <w:rPr>
                <w:rFonts w:ascii="Calibri" w:eastAsia="Calibri" w:hAnsi="Calibri" w:cs="Calibri"/>
                <w:spacing w:val="-2"/>
                <w:sz w:val="22"/>
                <w:szCs w:val="22"/>
              </w:rPr>
              <w:t>5</w:t>
            </w:r>
            <w:r>
              <w:rPr>
                <w:rFonts w:ascii="Calibri" w:eastAsia="Calibri" w:hAnsi="Calibri" w:cs="Calibri"/>
                <w:spacing w:val="1"/>
                <w:sz w:val="22"/>
                <w:szCs w:val="22"/>
              </w:rPr>
              <w:t>2</w:t>
            </w:r>
            <w:r>
              <w:rPr>
                <w:rFonts w:ascii="Calibri" w:eastAsia="Calibri" w:hAnsi="Calibri" w:cs="Calibri"/>
                <w:sz w:val="22"/>
                <w:szCs w:val="22"/>
              </w:rPr>
              <w:t>,</w:t>
            </w:r>
            <w:r>
              <w:rPr>
                <w:rFonts w:ascii="Calibri" w:eastAsia="Calibri" w:hAnsi="Calibri" w:cs="Calibri"/>
                <w:spacing w:val="-1"/>
                <w:sz w:val="22"/>
                <w:szCs w:val="22"/>
              </w:rPr>
              <w:t>0</w:t>
            </w:r>
            <w:r>
              <w:rPr>
                <w:rFonts w:ascii="Calibri" w:eastAsia="Calibri" w:hAnsi="Calibri" w:cs="Calibri"/>
                <w:spacing w:val="1"/>
                <w:sz w:val="22"/>
                <w:szCs w:val="22"/>
              </w:rPr>
              <w:t>0</w:t>
            </w:r>
            <w:r>
              <w:rPr>
                <w:rFonts w:ascii="Calibri" w:eastAsia="Calibri" w:hAnsi="Calibri" w:cs="Calibri"/>
                <w:sz w:val="22"/>
                <w:szCs w:val="22"/>
              </w:rPr>
              <w:t>0</w:t>
            </w:r>
          </w:p>
        </w:tc>
        <w:tc>
          <w:tcPr>
            <w:tcW w:w="2142" w:type="dxa"/>
            <w:tcBorders>
              <w:top w:val="nil"/>
              <w:left w:val="nil"/>
              <w:bottom w:val="nil"/>
              <w:right w:val="nil"/>
            </w:tcBorders>
          </w:tcPr>
          <w:p w:rsidR="009A26A9" w:rsidRDefault="00381887">
            <w:pPr>
              <w:spacing w:before="79"/>
              <w:ind w:left="346"/>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pacing w:val="1"/>
                <w:sz w:val="22"/>
                <w:szCs w:val="22"/>
              </w:rPr>
              <w:t xml:space="preserve"> 1</w:t>
            </w:r>
            <w:r>
              <w:rPr>
                <w:rFonts w:ascii="Calibri" w:eastAsia="Calibri" w:hAnsi="Calibri" w:cs="Calibri"/>
                <w:sz w:val="22"/>
                <w:szCs w:val="22"/>
              </w:rPr>
              <w:t>,</w:t>
            </w:r>
            <w:r>
              <w:rPr>
                <w:rFonts w:ascii="Calibri" w:eastAsia="Calibri" w:hAnsi="Calibri" w:cs="Calibri"/>
                <w:spacing w:val="-1"/>
                <w:sz w:val="22"/>
                <w:szCs w:val="22"/>
              </w:rPr>
              <w:t>2</w:t>
            </w:r>
            <w:r>
              <w:rPr>
                <w:rFonts w:ascii="Calibri" w:eastAsia="Calibri" w:hAnsi="Calibri" w:cs="Calibri"/>
                <w:spacing w:val="1"/>
                <w:sz w:val="22"/>
                <w:szCs w:val="22"/>
              </w:rPr>
              <w:t>60</w:t>
            </w:r>
            <w:r>
              <w:rPr>
                <w:rFonts w:ascii="Calibri" w:eastAsia="Calibri" w:hAnsi="Calibri" w:cs="Calibri"/>
                <w:spacing w:val="-2"/>
                <w:sz w:val="22"/>
                <w:szCs w:val="22"/>
              </w:rPr>
              <w:t>,</w:t>
            </w:r>
            <w:r>
              <w:rPr>
                <w:rFonts w:ascii="Calibri" w:eastAsia="Calibri" w:hAnsi="Calibri" w:cs="Calibri"/>
                <w:spacing w:val="1"/>
                <w:sz w:val="22"/>
                <w:szCs w:val="22"/>
              </w:rPr>
              <w:t>0</w:t>
            </w:r>
            <w:r>
              <w:rPr>
                <w:rFonts w:ascii="Calibri" w:eastAsia="Calibri" w:hAnsi="Calibri" w:cs="Calibri"/>
                <w:spacing w:val="-2"/>
                <w:sz w:val="22"/>
                <w:szCs w:val="22"/>
              </w:rPr>
              <w:t>0</w:t>
            </w:r>
            <w:r>
              <w:rPr>
                <w:rFonts w:ascii="Calibri" w:eastAsia="Calibri" w:hAnsi="Calibri" w:cs="Calibri"/>
                <w:sz w:val="22"/>
                <w:szCs w:val="22"/>
              </w:rPr>
              <w:t>0</w:t>
            </w:r>
          </w:p>
        </w:tc>
      </w:tr>
    </w:tbl>
    <w:p w:rsidR="009A26A9" w:rsidRDefault="009A26A9">
      <w:pPr>
        <w:spacing w:before="5" w:line="100" w:lineRule="exact"/>
        <w:rPr>
          <w:sz w:val="10"/>
          <w:szCs w:val="10"/>
        </w:rPr>
      </w:pPr>
    </w:p>
    <w:p w:rsidR="009A26A9" w:rsidRDefault="00381887" w:rsidP="003E31A1">
      <w:pPr>
        <w:ind w:left="830"/>
        <w:rPr>
          <w:rFonts w:ascii="Calibri" w:eastAsia="Calibri" w:hAnsi="Calibri" w:cs="Calibri"/>
          <w:position w:val="1"/>
          <w:sz w:val="22"/>
          <w:szCs w:val="22"/>
        </w:rPr>
      </w:pPr>
      <w:r>
        <w:rPr>
          <w:rFonts w:ascii="Calibri" w:eastAsia="Calibri" w:hAnsi="Calibri" w:cs="Calibri"/>
          <w:spacing w:val="-1"/>
          <w:sz w:val="18"/>
          <w:szCs w:val="18"/>
        </w:rPr>
        <w:t>Ad</w:t>
      </w:r>
      <w:r>
        <w:rPr>
          <w:rFonts w:ascii="Calibri" w:eastAsia="Calibri" w:hAnsi="Calibri" w:cs="Calibri"/>
          <w:sz w:val="18"/>
          <w:szCs w:val="18"/>
        </w:rPr>
        <w:t>min</w:t>
      </w:r>
      <w:r>
        <w:rPr>
          <w:rFonts w:ascii="Calibri" w:eastAsia="Calibri" w:hAnsi="Calibri" w:cs="Calibri"/>
          <w:spacing w:val="1"/>
          <w:sz w:val="18"/>
          <w:szCs w:val="18"/>
        </w:rPr>
        <w:t xml:space="preserve"> </w:t>
      </w:r>
      <w:r>
        <w:rPr>
          <w:rFonts w:ascii="Calibri" w:eastAsia="Calibri" w:hAnsi="Calibri" w:cs="Calibri"/>
          <w:spacing w:val="-1"/>
          <w:sz w:val="18"/>
          <w:szCs w:val="18"/>
        </w:rPr>
        <w:t>s</w:t>
      </w:r>
      <w:r>
        <w:rPr>
          <w:rFonts w:ascii="Calibri" w:eastAsia="Calibri" w:hAnsi="Calibri" w:cs="Calibri"/>
          <w:sz w:val="18"/>
          <w:szCs w:val="18"/>
        </w:rPr>
        <w:t>ala</w:t>
      </w:r>
      <w:r>
        <w:rPr>
          <w:rFonts w:ascii="Calibri" w:eastAsia="Calibri" w:hAnsi="Calibri" w:cs="Calibri"/>
          <w:spacing w:val="-1"/>
          <w:sz w:val="18"/>
          <w:szCs w:val="18"/>
        </w:rPr>
        <w:t>r</w:t>
      </w:r>
      <w:r>
        <w:rPr>
          <w:rFonts w:ascii="Calibri" w:eastAsia="Calibri" w:hAnsi="Calibri" w:cs="Calibri"/>
          <w:sz w:val="18"/>
          <w:szCs w:val="18"/>
        </w:rPr>
        <w:t>i</w:t>
      </w:r>
      <w:r>
        <w:rPr>
          <w:rFonts w:ascii="Calibri" w:eastAsia="Calibri" w:hAnsi="Calibri" w:cs="Calibri"/>
          <w:spacing w:val="2"/>
          <w:sz w:val="18"/>
          <w:szCs w:val="18"/>
        </w:rPr>
        <w:t>e</w:t>
      </w:r>
      <w:r>
        <w:rPr>
          <w:rFonts w:ascii="Calibri" w:eastAsia="Calibri" w:hAnsi="Calibri" w:cs="Calibri"/>
          <w:sz w:val="18"/>
          <w:szCs w:val="18"/>
        </w:rPr>
        <w:t xml:space="preserve">s                             </w:t>
      </w:r>
      <w:r>
        <w:rPr>
          <w:rFonts w:ascii="Calibri" w:eastAsia="Calibri" w:hAnsi="Calibri" w:cs="Calibri"/>
          <w:spacing w:val="40"/>
          <w:sz w:val="18"/>
          <w:szCs w:val="18"/>
        </w:rPr>
        <w:t xml:space="preserve"> </w:t>
      </w:r>
      <w:r>
        <w:rPr>
          <w:rFonts w:ascii="Calibri" w:eastAsia="Calibri" w:hAnsi="Calibri" w:cs="Calibri"/>
          <w:position w:val="1"/>
          <w:sz w:val="22"/>
          <w:szCs w:val="22"/>
        </w:rPr>
        <w:t xml:space="preserve">-                     </w:t>
      </w:r>
      <w:r>
        <w:rPr>
          <w:rFonts w:ascii="Calibri" w:eastAsia="Calibri" w:hAnsi="Calibri" w:cs="Calibri"/>
          <w:spacing w:val="24"/>
          <w:position w:val="1"/>
          <w:sz w:val="22"/>
          <w:szCs w:val="22"/>
        </w:rPr>
        <w:t xml:space="preserve"> </w:t>
      </w:r>
      <w:r>
        <w:rPr>
          <w:rFonts w:ascii="Calibri" w:eastAsia="Calibri" w:hAnsi="Calibri" w:cs="Calibri"/>
          <w:position w:val="1"/>
          <w:sz w:val="22"/>
          <w:szCs w:val="22"/>
        </w:rPr>
        <w:t xml:space="preserve">-              </w:t>
      </w:r>
      <w:r>
        <w:rPr>
          <w:rFonts w:ascii="Calibri" w:eastAsia="Calibri" w:hAnsi="Calibri" w:cs="Calibri"/>
          <w:spacing w:val="5"/>
          <w:position w:val="1"/>
          <w:sz w:val="22"/>
          <w:szCs w:val="22"/>
        </w:rPr>
        <w:t xml:space="preserve"> </w:t>
      </w:r>
      <w:r>
        <w:rPr>
          <w:rFonts w:ascii="Calibri" w:eastAsia="Calibri" w:hAnsi="Calibri" w:cs="Calibri"/>
          <w:spacing w:val="1"/>
          <w:position w:val="1"/>
          <w:sz w:val="22"/>
          <w:szCs w:val="22"/>
        </w:rPr>
        <w:t>6</w:t>
      </w:r>
      <w:r>
        <w:rPr>
          <w:rFonts w:ascii="Calibri" w:eastAsia="Calibri" w:hAnsi="Calibri" w:cs="Calibri"/>
          <w:spacing w:val="-2"/>
          <w:position w:val="1"/>
          <w:sz w:val="22"/>
          <w:szCs w:val="22"/>
        </w:rPr>
        <w:t>0</w:t>
      </w:r>
      <w:r>
        <w:rPr>
          <w:rFonts w:ascii="Calibri" w:eastAsia="Calibri" w:hAnsi="Calibri" w:cs="Calibri"/>
          <w:spacing w:val="1"/>
          <w:position w:val="1"/>
          <w:sz w:val="22"/>
          <w:szCs w:val="22"/>
        </w:rPr>
        <w:t>0</w:t>
      </w:r>
      <w:r>
        <w:rPr>
          <w:rFonts w:ascii="Calibri" w:eastAsia="Calibri" w:hAnsi="Calibri" w:cs="Calibri"/>
          <w:position w:val="1"/>
          <w:sz w:val="22"/>
          <w:szCs w:val="22"/>
        </w:rPr>
        <w:t>,</w:t>
      </w:r>
      <w:r>
        <w:rPr>
          <w:rFonts w:ascii="Calibri" w:eastAsia="Calibri" w:hAnsi="Calibri" w:cs="Calibri"/>
          <w:spacing w:val="-1"/>
          <w:position w:val="1"/>
          <w:sz w:val="22"/>
          <w:szCs w:val="22"/>
        </w:rPr>
        <w:t>0</w:t>
      </w:r>
      <w:r>
        <w:rPr>
          <w:rFonts w:ascii="Calibri" w:eastAsia="Calibri" w:hAnsi="Calibri" w:cs="Calibri"/>
          <w:spacing w:val="1"/>
          <w:position w:val="1"/>
          <w:sz w:val="22"/>
          <w:szCs w:val="22"/>
        </w:rPr>
        <w:t>0</w:t>
      </w:r>
      <w:r>
        <w:rPr>
          <w:rFonts w:ascii="Calibri" w:eastAsia="Calibri" w:hAnsi="Calibri" w:cs="Calibri"/>
          <w:position w:val="1"/>
          <w:sz w:val="22"/>
          <w:szCs w:val="22"/>
        </w:rPr>
        <w:t xml:space="preserve">0       </w:t>
      </w:r>
      <w:r>
        <w:rPr>
          <w:rFonts w:ascii="Calibri" w:eastAsia="Calibri" w:hAnsi="Calibri" w:cs="Calibri"/>
          <w:spacing w:val="15"/>
          <w:position w:val="1"/>
          <w:sz w:val="22"/>
          <w:szCs w:val="22"/>
        </w:rPr>
        <w:t xml:space="preserve"> </w:t>
      </w:r>
      <w:r>
        <w:rPr>
          <w:rFonts w:ascii="Calibri" w:eastAsia="Calibri" w:hAnsi="Calibri" w:cs="Calibri"/>
          <w:spacing w:val="1"/>
          <w:position w:val="1"/>
          <w:sz w:val="22"/>
          <w:szCs w:val="22"/>
        </w:rPr>
        <w:t>7</w:t>
      </w:r>
      <w:r>
        <w:rPr>
          <w:rFonts w:ascii="Calibri" w:eastAsia="Calibri" w:hAnsi="Calibri" w:cs="Calibri"/>
          <w:spacing w:val="-2"/>
          <w:position w:val="1"/>
          <w:sz w:val="22"/>
          <w:szCs w:val="22"/>
        </w:rPr>
        <w:t>5</w:t>
      </w:r>
      <w:r>
        <w:rPr>
          <w:rFonts w:ascii="Calibri" w:eastAsia="Calibri" w:hAnsi="Calibri" w:cs="Calibri"/>
          <w:spacing w:val="1"/>
          <w:position w:val="1"/>
          <w:sz w:val="22"/>
          <w:szCs w:val="22"/>
        </w:rPr>
        <w:t>0</w:t>
      </w:r>
      <w:r>
        <w:rPr>
          <w:rFonts w:ascii="Calibri" w:eastAsia="Calibri" w:hAnsi="Calibri" w:cs="Calibri"/>
          <w:position w:val="1"/>
          <w:sz w:val="22"/>
          <w:szCs w:val="22"/>
        </w:rPr>
        <w:t>,</w:t>
      </w:r>
      <w:r>
        <w:rPr>
          <w:rFonts w:ascii="Calibri" w:eastAsia="Calibri" w:hAnsi="Calibri" w:cs="Calibri"/>
          <w:spacing w:val="-1"/>
          <w:position w:val="1"/>
          <w:sz w:val="22"/>
          <w:szCs w:val="22"/>
        </w:rPr>
        <w:t>0</w:t>
      </w:r>
      <w:r>
        <w:rPr>
          <w:rFonts w:ascii="Calibri" w:eastAsia="Calibri" w:hAnsi="Calibri" w:cs="Calibri"/>
          <w:spacing w:val="1"/>
          <w:position w:val="1"/>
          <w:sz w:val="22"/>
          <w:szCs w:val="22"/>
        </w:rPr>
        <w:t>0</w:t>
      </w:r>
      <w:r>
        <w:rPr>
          <w:rFonts w:ascii="Calibri" w:eastAsia="Calibri" w:hAnsi="Calibri" w:cs="Calibri"/>
          <w:position w:val="1"/>
          <w:sz w:val="22"/>
          <w:szCs w:val="22"/>
        </w:rPr>
        <w:t xml:space="preserve">0     </w:t>
      </w:r>
      <w:r>
        <w:rPr>
          <w:rFonts w:ascii="Calibri" w:eastAsia="Calibri" w:hAnsi="Calibri" w:cs="Calibri"/>
          <w:spacing w:val="49"/>
          <w:position w:val="1"/>
          <w:sz w:val="22"/>
          <w:szCs w:val="22"/>
        </w:rPr>
        <w:t xml:space="preserve"> </w:t>
      </w:r>
      <w:r>
        <w:rPr>
          <w:rFonts w:ascii="Calibri" w:eastAsia="Calibri" w:hAnsi="Calibri" w:cs="Calibri"/>
          <w:spacing w:val="1"/>
          <w:position w:val="1"/>
          <w:sz w:val="22"/>
          <w:szCs w:val="22"/>
        </w:rPr>
        <w:t>1</w:t>
      </w:r>
      <w:r>
        <w:rPr>
          <w:rFonts w:ascii="Calibri" w:eastAsia="Calibri" w:hAnsi="Calibri" w:cs="Calibri"/>
          <w:position w:val="1"/>
          <w:sz w:val="22"/>
          <w:szCs w:val="22"/>
        </w:rPr>
        <w:t>,</w:t>
      </w:r>
      <w:r>
        <w:rPr>
          <w:rFonts w:ascii="Calibri" w:eastAsia="Calibri" w:hAnsi="Calibri" w:cs="Calibri"/>
          <w:spacing w:val="-1"/>
          <w:position w:val="1"/>
          <w:sz w:val="22"/>
          <w:szCs w:val="22"/>
        </w:rPr>
        <w:t>6</w:t>
      </w:r>
      <w:r>
        <w:rPr>
          <w:rFonts w:ascii="Calibri" w:eastAsia="Calibri" w:hAnsi="Calibri" w:cs="Calibri"/>
          <w:spacing w:val="1"/>
          <w:position w:val="1"/>
          <w:sz w:val="22"/>
          <w:szCs w:val="22"/>
        </w:rPr>
        <w:t>50</w:t>
      </w:r>
      <w:r>
        <w:rPr>
          <w:rFonts w:ascii="Calibri" w:eastAsia="Calibri" w:hAnsi="Calibri" w:cs="Calibri"/>
          <w:spacing w:val="-2"/>
          <w:position w:val="1"/>
          <w:sz w:val="22"/>
          <w:szCs w:val="22"/>
        </w:rPr>
        <w:t>,</w:t>
      </w:r>
      <w:r>
        <w:rPr>
          <w:rFonts w:ascii="Calibri" w:eastAsia="Calibri" w:hAnsi="Calibri" w:cs="Calibri"/>
          <w:spacing w:val="1"/>
          <w:position w:val="1"/>
          <w:sz w:val="22"/>
          <w:szCs w:val="22"/>
        </w:rPr>
        <w:t>0</w:t>
      </w:r>
      <w:r>
        <w:rPr>
          <w:rFonts w:ascii="Calibri" w:eastAsia="Calibri" w:hAnsi="Calibri" w:cs="Calibri"/>
          <w:spacing w:val="-2"/>
          <w:position w:val="1"/>
          <w:sz w:val="22"/>
          <w:szCs w:val="22"/>
        </w:rPr>
        <w:t>0</w:t>
      </w:r>
      <w:r>
        <w:rPr>
          <w:rFonts w:ascii="Calibri" w:eastAsia="Calibri" w:hAnsi="Calibri" w:cs="Calibri"/>
          <w:position w:val="1"/>
          <w:sz w:val="22"/>
          <w:szCs w:val="22"/>
        </w:rPr>
        <w:t xml:space="preserve">0     </w:t>
      </w:r>
      <w:r>
        <w:rPr>
          <w:rFonts w:ascii="Calibri" w:eastAsia="Calibri" w:hAnsi="Calibri" w:cs="Calibri"/>
          <w:spacing w:val="21"/>
          <w:position w:val="1"/>
          <w:sz w:val="22"/>
          <w:szCs w:val="22"/>
        </w:rPr>
        <w:t xml:space="preserve"> </w:t>
      </w:r>
      <w:r>
        <w:rPr>
          <w:rFonts w:ascii="Calibri" w:eastAsia="Calibri" w:hAnsi="Calibri" w:cs="Calibri"/>
          <w:spacing w:val="1"/>
          <w:position w:val="1"/>
          <w:sz w:val="22"/>
          <w:szCs w:val="22"/>
        </w:rPr>
        <w:t>3</w:t>
      </w:r>
      <w:r>
        <w:rPr>
          <w:rFonts w:ascii="Calibri" w:eastAsia="Calibri" w:hAnsi="Calibri" w:cs="Calibri"/>
          <w:position w:val="1"/>
          <w:sz w:val="22"/>
          <w:szCs w:val="22"/>
        </w:rPr>
        <w:t>,</w:t>
      </w:r>
      <w:r>
        <w:rPr>
          <w:rFonts w:ascii="Calibri" w:eastAsia="Calibri" w:hAnsi="Calibri" w:cs="Calibri"/>
          <w:spacing w:val="-1"/>
          <w:position w:val="1"/>
          <w:sz w:val="22"/>
          <w:szCs w:val="22"/>
        </w:rPr>
        <w:t>0</w:t>
      </w:r>
      <w:r>
        <w:rPr>
          <w:rFonts w:ascii="Calibri" w:eastAsia="Calibri" w:hAnsi="Calibri" w:cs="Calibri"/>
          <w:spacing w:val="1"/>
          <w:position w:val="1"/>
          <w:sz w:val="22"/>
          <w:szCs w:val="22"/>
        </w:rPr>
        <w:t>00</w:t>
      </w:r>
      <w:r>
        <w:rPr>
          <w:rFonts w:ascii="Calibri" w:eastAsia="Calibri" w:hAnsi="Calibri" w:cs="Calibri"/>
          <w:spacing w:val="-2"/>
          <w:position w:val="1"/>
          <w:sz w:val="22"/>
          <w:szCs w:val="22"/>
        </w:rPr>
        <w:t>,</w:t>
      </w:r>
      <w:r>
        <w:rPr>
          <w:rFonts w:ascii="Calibri" w:eastAsia="Calibri" w:hAnsi="Calibri" w:cs="Calibri"/>
          <w:spacing w:val="1"/>
          <w:position w:val="1"/>
          <w:sz w:val="22"/>
          <w:szCs w:val="22"/>
        </w:rPr>
        <w:t>0</w:t>
      </w:r>
      <w:r>
        <w:rPr>
          <w:rFonts w:ascii="Calibri" w:eastAsia="Calibri" w:hAnsi="Calibri" w:cs="Calibri"/>
          <w:spacing w:val="-2"/>
          <w:position w:val="1"/>
          <w:sz w:val="22"/>
          <w:szCs w:val="22"/>
        </w:rPr>
        <w:t>0</w:t>
      </w:r>
      <w:r w:rsidR="003E31A1">
        <w:rPr>
          <w:rFonts w:ascii="Calibri" w:eastAsia="Calibri" w:hAnsi="Calibri" w:cs="Calibri"/>
          <w:position w:val="1"/>
          <w:sz w:val="22"/>
          <w:szCs w:val="22"/>
        </w:rPr>
        <w:t>0</w:t>
      </w:r>
    </w:p>
    <w:p w:rsidR="003E31A1" w:rsidRDefault="003E31A1" w:rsidP="003E31A1">
      <w:pPr>
        <w:ind w:left="830"/>
        <w:rPr>
          <w:sz w:val="22"/>
          <w:szCs w:val="22"/>
        </w:rPr>
      </w:pPr>
    </w:p>
    <w:p w:rsidR="009A26A9" w:rsidRDefault="003E31A1">
      <w:pPr>
        <w:spacing w:before="16" w:line="260" w:lineRule="exact"/>
        <w:ind w:left="2586"/>
        <w:rPr>
          <w:rFonts w:ascii="Calibri" w:eastAsia="Calibri" w:hAnsi="Calibri" w:cs="Calibri"/>
          <w:sz w:val="22"/>
          <w:szCs w:val="22"/>
        </w:rPr>
      </w:pPr>
      <w:r>
        <w:rPr>
          <w:rFonts w:ascii="Calibri" w:eastAsia="Calibri" w:hAnsi="Calibri" w:cs="Calibri"/>
          <w:spacing w:val="1"/>
          <w:sz w:val="22"/>
          <w:szCs w:val="22"/>
        </w:rPr>
        <w:t xml:space="preserve">  </w:t>
      </w:r>
      <w:r w:rsidR="00381887">
        <w:rPr>
          <w:rFonts w:ascii="Calibri" w:eastAsia="Calibri" w:hAnsi="Calibri" w:cs="Calibri"/>
          <w:spacing w:val="1"/>
          <w:sz w:val="22"/>
          <w:szCs w:val="22"/>
        </w:rPr>
        <w:t>13</w:t>
      </w:r>
      <w:r w:rsidR="00381887">
        <w:rPr>
          <w:rFonts w:ascii="Calibri" w:eastAsia="Calibri" w:hAnsi="Calibri" w:cs="Calibri"/>
          <w:spacing w:val="-2"/>
          <w:sz w:val="22"/>
          <w:szCs w:val="22"/>
        </w:rPr>
        <w:t>,</w:t>
      </w:r>
      <w:r w:rsidR="00381887">
        <w:rPr>
          <w:rFonts w:ascii="Calibri" w:eastAsia="Calibri" w:hAnsi="Calibri" w:cs="Calibri"/>
          <w:spacing w:val="1"/>
          <w:sz w:val="22"/>
          <w:szCs w:val="22"/>
        </w:rPr>
        <w:t>8</w:t>
      </w:r>
      <w:r w:rsidR="00381887">
        <w:rPr>
          <w:rFonts w:ascii="Calibri" w:eastAsia="Calibri" w:hAnsi="Calibri" w:cs="Calibri"/>
          <w:spacing w:val="-2"/>
          <w:sz w:val="22"/>
          <w:szCs w:val="22"/>
        </w:rPr>
        <w:t>9</w:t>
      </w:r>
      <w:r w:rsidR="00381887">
        <w:rPr>
          <w:rFonts w:ascii="Calibri" w:eastAsia="Calibri" w:hAnsi="Calibri" w:cs="Calibri"/>
          <w:spacing w:val="1"/>
          <w:sz w:val="22"/>
          <w:szCs w:val="22"/>
        </w:rPr>
        <w:t>6</w:t>
      </w:r>
      <w:r w:rsidR="00381887">
        <w:rPr>
          <w:rFonts w:ascii="Calibri" w:eastAsia="Calibri" w:hAnsi="Calibri" w:cs="Calibri"/>
          <w:sz w:val="22"/>
          <w:szCs w:val="22"/>
        </w:rPr>
        <w:t>,</w:t>
      </w:r>
      <w:r w:rsidR="00381887">
        <w:rPr>
          <w:rFonts w:ascii="Calibri" w:eastAsia="Calibri" w:hAnsi="Calibri" w:cs="Calibri"/>
          <w:spacing w:val="-1"/>
          <w:sz w:val="22"/>
          <w:szCs w:val="22"/>
        </w:rPr>
        <w:t>0</w:t>
      </w:r>
      <w:r w:rsidR="00381887">
        <w:rPr>
          <w:rFonts w:ascii="Calibri" w:eastAsia="Calibri" w:hAnsi="Calibri" w:cs="Calibri"/>
          <w:spacing w:val="-2"/>
          <w:sz w:val="22"/>
          <w:szCs w:val="22"/>
        </w:rPr>
        <w:t>0</w:t>
      </w:r>
      <w:r w:rsidR="00381887">
        <w:rPr>
          <w:rFonts w:ascii="Calibri" w:eastAsia="Calibri" w:hAnsi="Calibri" w:cs="Calibri"/>
          <w:sz w:val="22"/>
          <w:szCs w:val="22"/>
        </w:rPr>
        <w:t xml:space="preserve">0     </w:t>
      </w:r>
      <w:r w:rsidR="00381887">
        <w:rPr>
          <w:rFonts w:ascii="Calibri" w:eastAsia="Calibri" w:hAnsi="Calibri" w:cs="Calibri"/>
          <w:spacing w:val="9"/>
          <w:sz w:val="22"/>
          <w:szCs w:val="22"/>
        </w:rPr>
        <w:t xml:space="preserve"> </w:t>
      </w:r>
      <w:r w:rsidR="00381887">
        <w:rPr>
          <w:rFonts w:ascii="Calibri" w:eastAsia="Calibri" w:hAnsi="Calibri" w:cs="Calibri"/>
          <w:spacing w:val="1"/>
          <w:sz w:val="22"/>
          <w:szCs w:val="22"/>
        </w:rPr>
        <w:t>2</w:t>
      </w:r>
      <w:r w:rsidR="00381887">
        <w:rPr>
          <w:rFonts w:ascii="Calibri" w:eastAsia="Calibri" w:hAnsi="Calibri" w:cs="Calibri"/>
          <w:sz w:val="22"/>
          <w:szCs w:val="22"/>
        </w:rPr>
        <w:t>,</w:t>
      </w:r>
      <w:r w:rsidR="00381887">
        <w:rPr>
          <w:rFonts w:ascii="Calibri" w:eastAsia="Calibri" w:hAnsi="Calibri" w:cs="Calibri"/>
          <w:spacing w:val="-1"/>
          <w:sz w:val="22"/>
          <w:szCs w:val="22"/>
        </w:rPr>
        <w:t>9</w:t>
      </w:r>
      <w:r w:rsidR="00381887">
        <w:rPr>
          <w:rFonts w:ascii="Calibri" w:eastAsia="Calibri" w:hAnsi="Calibri" w:cs="Calibri"/>
          <w:spacing w:val="1"/>
          <w:sz w:val="22"/>
          <w:szCs w:val="22"/>
        </w:rPr>
        <w:t>22</w:t>
      </w:r>
      <w:r w:rsidR="00381887">
        <w:rPr>
          <w:rFonts w:ascii="Calibri" w:eastAsia="Calibri" w:hAnsi="Calibri" w:cs="Calibri"/>
          <w:spacing w:val="-2"/>
          <w:sz w:val="22"/>
          <w:szCs w:val="22"/>
        </w:rPr>
        <w:t>,</w:t>
      </w:r>
      <w:r w:rsidR="00381887">
        <w:rPr>
          <w:rFonts w:ascii="Calibri" w:eastAsia="Calibri" w:hAnsi="Calibri" w:cs="Calibri"/>
          <w:spacing w:val="1"/>
          <w:sz w:val="22"/>
          <w:szCs w:val="22"/>
        </w:rPr>
        <w:t>0</w:t>
      </w:r>
      <w:r w:rsidR="00381887">
        <w:rPr>
          <w:rFonts w:ascii="Calibri" w:eastAsia="Calibri" w:hAnsi="Calibri" w:cs="Calibri"/>
          <w:spacing w:val="-2"/>
          <w:sz w:val="22"/>
          <w:szCs w:val="22"/>
        </w:rPr>
        <w:t>0</w:t>
      </w:r>
      <w:r w:rsidR="00381887">
        <w:rPr>
          <w:rFonts w:ascii="Calibri" w:eastAsia="Calibri" w:hAnsi="Calibri" w:cs="Calibri"/>
          <w:sz w:val="22"/>
          <w:szCs w:val="22"/>
        </w:rPr>
        <w:t xml:space="preserve">0    </w:t>
      </w:r>
      <w:r w:rsidR="00381887">
        <w:rPr>
          <w:rFonts w:ascii="Calibri" w:eastAsia="Calibri" w:hAnsi="Calibri" w:cs="Calibri"/>
          <w:spacing w:val="46"/>
          <w:sz w:val="22"/>
          <w:szCs w:val="22"/>
        </w:rPr>
        <w:t xml:space="preserve"> </w:t>
      </w:r>
      <w:r w:rsidR="00381887">
        <w:rPr>
          <w:rFonts w:ascii="Calibri" w:eastAsia="Calibri" w:hAnsi="Calibri" w:cs="Calibri"/>
          <w:spacing w:val="1"/>
          <w:sz w:val="22"/>
          <w:szCs w:val="22"/>
        </w:rPr>
        <w:t>6</w:t>
      </w:r>
      <w:r w:rsidR="00381887">
        <w:rPr>
          <w:rFonts w:ascii="Calibri" w:eastAsia="Calibri" w:hAnsi="Calibri" w:cs="Calibri"/>
          <w:spacing w:val="-2"/>
          <w:sz w:val="22"/>
          <w:szCs w:val="22"/>
        </w:rPr>
        <w:t>0</w:t>
      </w:r>
      <w:r w:rsidR="00381887">
        <w:rPr>
          <w:rFonts w:ascii="Calibri" w:eastAsia="Calibri" w:hAnsi="Calibri" w:cs="Calibri"/>
          <w:spacing w:val="1"/>
          <w:sz w:val="22"/>
          <w:szCs w:val="22"/>
        </w:rPr>
        <w:t>0</w:t>
      </w:r>
      <w:r w:rsidR="00381887">
        <w:rPr>
          <w:rFonts w:ascii="Calibri" w:eastAsia="Calibri" w:hAnsi="Calibri" w:cs="Calibri"/>
          <w:sz w:val="22"/>
          <w:szCs w:val="22"/>
        </w:rPr>
        <w:t>,</w:t>
      </w:r>
      <w:r w:rsidR="00381887">
        <w:rPr>
          <w:rFonts w:ascii="Calibri" w:eastAsia="Calibri" w:hAnsi="Calibri" w:cs="Calibri"/>
          <w:spacing w:val="-1"/>
          <w:sz w:val="22"/>
          <w:szCs w:val="22"/>
        </w:rPr>
        <w:t>0</w:t>
      </w:r>
      <w:r w:rsidR="00381887">
        <w:rPr>
          <w:rFonts w:ascii="Calibri" w:eastAsia="Calibri" w:hAnsi="Calibri" w:cs="Calibri"/>
          <w:spacing w:val="1"/>
          <w:sz w:val="22"/>
          <w:szCs w:val="22"/>
        </w:rPr>
        <w:t>0</w:t>
      </w:r>
      <w:r w:rsidR="00381887">
        <w:rPr>
          <w:rFonts w:ascii="Calibri" w:eastAsia="Calibri" w:hAnsi="Calibri" w:cs="Calibri"/>
          <w:sz w:val="22"/>
          <w:szCs w:val="22"/>
        </w:rPr>
        <w:t xml:space="preserve">0   </w:t>
      </w:r>
      <w:r w:rsidR="00381887">
        <w:rPr>
          <w:rFonts w:ascii="Calibri" w:eastAsia="Calibri" w:hAnsi="Calibri" w:cs="Calibri"/>
          <w:spacing w:val="46"/>
          <w:sz w:val="22"/>
          <w:szCs w:val="22"/>
        </w:rPr>
        <w:t xml:space="preserve"> </w:t>
      </w:r>
      <w:r w:rsidR="00381887">
        <w:rPr>
          <w:rFonts w:ascii="Calibri" w:eastAsia="Calibri" w:hAnsi="Calibri" w:cs="Calibri"/>
          <w:spacing w:val="1"/>
          <w:sz w:val="22"/>
          <w:szCs w:val="22"/>
        </w:rPr>
        <w:t>2</w:t>
      </w:r>
      <w:r w:rsidR="00381887">
        <w:rPr>
          <w:rFonts w:ascii="Calibri" w:eastAsia="Calibri" w:hAnsi="Calibri" w:cs="Calibri"/>
          <w:sz w:val="22"/>
          <w:szCs w:val="22"/>
        </w:rPr>
        <w:t>,</w:t>
      </w:r>
      <w:r w:rsidR="00381887">
        <w:rPr>
          <w:rFonts w:ascii="Calibri" w:eastAsia="Calibri" w:hAnsi="Calibri" w:cs="Calibri"/>
          <w:spacing w:val="-1"/>
          <w:sz w:val="22"/>
          <w:szCs w:val="22"/>
        </w:rPr>
        <w:t>8</w:t>
      </w:r>
      <w:r w:rsidR="00381887">
        <w:rPr>
          <w:rFonts w:ascii="Calibri" w:eastAsia="Calibri" w:hAnsi="Calibri" w:cs="Calibri"/>
          <w:spacing w:val="1"/>
          <w:sz w:val="22"/>
          <w:szCs w:val="22"/>
        </w:rPr>
        <w:t>92</w:t>
      </w:r>
      <w:r w:rsidR="00381887">
        <w:rPr>
          <w:rFonts w:ascii="Calibri" w:eastAsia="Calibri" w:hAnsi="Calibri" w:cs="Calibri"/>
          <w:spacing w:val="-2"/>
          <w:sz w:val="22"/>
          <w:szCs w:val="22"/>
        </w:rPr>
        <w:t>,</w:t>
      </w:r>
      <w:r w:rsidR="00381887">
        <w:rPr>
          <w:rFonts w:ascii="Calibri" w:eastAsia="Calibri" w:hAnsi="Calibri" w:cs="Calibri"/>
          <w:spacing w:val="1"/>
          <w:sz w:val="22"/>
          <w:szCs w:val="22"/>
        </w:rPr>
        <w:t>0</w:t>
      </w:r>
      <w:r w:rsidR="00381887">
        <w:rPr>
          <w:rFonts w:ascii="Calibri" w:eastAsia="Calibri" w:hAnsi="Calibri" w:cs="Calibri"/>
          <w:spacing w:val="-2"/>
          <w:sz w:val="22"/>
          <w:szCs w:val="22"/>
        </w:rPr>
        <w:t>0</w:t>
      </w:r>
      <w:r w:rsidR="00381887">
        <w:rPr>
          <w:rFonts w:ascii="Calibri" w:eastAsia="Calibri" w:hAnsi="Calibri" w:cs="Calibri"/>
          <w:sz w:val="22"/>
          <w:szCs w:val="22"/>
        </w:rPr>
        <w:t xml:space="preserve">0      </w:t>
      </w:r>
      <w:r w:rsidR="00381887">
        <w:rPr>
          <w:rFonts w:ascii="Calibri" w:eastAsia="Calibri" w:hAnsi="Calibri" w:cs="Calibri"/>
          <w:spacing w:val="2"/>
          <w:sz w:val="22"/>
          <w:szCs w:val="22"/>
        </w:rPr>
        <w:t xml:space="preserve"> </w:t>
      </w:r>
      <w:r w:rsidR="00381887">
        <w:rPr>
          <w:rFonts w:ascii="Calibri" w:eastAsia="Calibri" w:hAnsi="Calibri" w:cs="Calibri"/>
          <w:spacing w:val="1"/>
          <w:sz w:val="22"/>
          <w:szCs w:val="22"/>
        </w:rPr>
        <w:t>1</w:t>
      </w:r>
      <w:r w:rsidR="00381887">
        <w:rPr>
          <w:rFonts w:ascii="Calibri" w:eastAsia="Calibri" w:hAnsi="Calibri" w:cs="Calibri"/>
          <w:sz w:val="22"/>
          <w:szCs w:val="22"/>
        </w:rPr>
        <w:t>,</w:t>
      </w:r>
      <w:r w:rsidR="00381887">
        <w:rPr>
          <w:rFonts w:ascii="Calibri" w:eastAsia="Calibri" w:hAnsi="Calibri" w:cs="Calibri"/>
          <w:spacing w:val="-1"/>
          <w:sz w:val="22"/>
          <w:szCs w:val="22"/>
        </w:rPr>
        <w:t>6</w:t>
      </w:r>
      <w:r w:rsidR="00381887">
        <w:rPr>
          <w:rFonts w:ascii="Calibri" w:eastAsia="Calibri" w:hAnsi="Calibri" w:cs="Calibri"/>
          <w:spacing w:val="1"/>
          <w:sz w:val="22"/>
          <w:szCs w:val="22"/>
        </w:rPr>
        <w:t>50</w:t>
      </w:r>
      <w:r w:rsidR="00381887">
        <w:rPr>
          <w:rFonts w:ascii="Calibri" w:eastAsia="Calibri" w:hAnsi="Calibri" w:cs="Calibri"/>
          <w:spacing w:val="-2"/>
          <w:sz w:val="22"/>
          <w:szCs w:val="22"/>
        </w:rPr>
        <w:t>,</w:t>
      </w:r>
      <w:r w:rsidR="00381887">
        <w:rPr>
          <w:rFonts w:ascii="Calibri" w:eastAsia="Calibri" w:hAnsi="Calibri" w:cs="Calibri"/>
          <w:spacing w:val="1"/>
          <w:sz w:val="22"/>
          <w:szCs w:val="22"/>
        </w:rPr>
        <w:t>0</w:t>
      </w:r>
      <w:r w:rsidR="00381887">
        <w:rPr>
          <w:rFonts w:ascii="Calibri" w:eastAsia="Calibri" w:hAnsi="Calibri" w:cs="Calibri"/>
          <w:spacing w:val="-2"/>
          <w:sz w:val="22"/>
          <w:szCs w:val="22"/>
        </w:rPr>
        <w:t>0</w:t>
      </w:r>
      <w:r w:rsidR="00381887">
        <w:rPr>
          <w:rFonts w:ascii="Calibri" w:eastAsia="Calibri" w:hAnsi="Calibri" w:cs="Calibri"/>
          <w:sz w:val="22"/>
          <w:szCs w:val="22"/>
        </w:rPr>
        <w:t xml:space="preserve">0   </w:t>
      </w:r>
      <w:r w:rsidR="00381887">
        <w:rPr>
          <w:rFonts w:ascii="Calibri" w:eastAsia="Calibri" w:hAnsi="Calibri" w:cs="Calibri"/>
          <w:spacing w:val="10"/>
          <w:sz w:val="22"/>
          <w:szCs w:val="22"/>
        </w:rPr>
        <w:t xml:space="preserve"> </w:t>
      </w:r>
      <w:r w:rsidR="00381887">
        <w:rPr>
          <w:rFonts w:ascii="Calibri" w:eastAsia="Calibri" w:hAnsi="Calibri" w:cs="Calibri"/>
          <w:spacing w:val="1"/>
          <w:sz w:val="22"/>
          <w:szCs w:val="22"/>
        </w:rPr>
        <w:t>21</w:t>
      </w:r>
      <w:r w:rsidR="00381887">
        <w:rPr>
          <w:rFonts w:ascii="Calibri" w:eastAsia="Calibri" w:hAnsi="Calibri" w:cs="Calibri"/>
          <w:spacing w:val="-2"/>
          <w:sz w:val="22"/>
          <w:szCs w:val="22"/>
        </w:rPr>
        <w:t>,</w:t>
      </w:r>
      <w:r w:rsidR="00381887">
        <w:rPr>
          <w:rFonts w:ascii="Calibri" w:eastAsia="Calibri" w:hAnsi="Calibri" w:cs="Calibri"/>
          <w:spacing w:val="1"/>
          <w:sz w:val="22"/>
          <w:szCs w:val="22"/>
        </w:rPr>
        <w:t>9</w:t>
      </w:r>
      <w:r w:rsidR="00381887">
        <w:rPr>
          <w:rFonts w:ascii="Calibri" w:eastAsia="Calibri" w:hAnsi="Calibri" w:cs="Calibri"/>
          <w:spacing w:val="-2"/>
          <w:sz w:val="22"/>
          <w:szCs w:val="22"/>
        </w:rPr>
        <w:t>6</w:t>
      </w:r>
      <w:r w:rsidR="00381887">
        <w:rPr>
          <w:rFonts w:ascii="Calibri" w:eastAsia="Calibri" w:hAnsi="Calibri" w:cs="Calibri"/>
          <w:spacing w:val="1"/>
          <w:sz w:val="22"/>
          <w:szCs w:val="22"/>
        </w:rPr>
        <w:t>0</w:t>
      </w:r>
      <w:r w:rsidR="00381887">
        <w:rPr>
          <w:rFonts w:ascii="Calibri" w:eastAsia="Calibri" w:hAnsi="Calibri" w:cs="Calibri"/>
          <w:sz w:val="22"/>
          <w:szCs w:val="22"/>
        </w:rPr>
        <w:t>,</w:t>
      </w:r>
      <w:r w:rsidR="00381887">
        <w:rPr>
          <w:rFonts w:ascii="Calibri" w:eastAsia="Calibri" w:hAnsi="Calibri" w:cs="Calibri"/>
          <w:spacing w:val="-1"/>
          <w:sz w:val="22"/>
          <w:szCs w:val="22"/>
        </w:rPr>
        <w:t>0</w:t>
      </w:r>
      <w:r w:rsidR="00381887">
        <w:rPr>
          <w:rFonts w:ascii="Calibri" w:eastAsia="Calibri" w:hAnsi="Calibri" w:cs="Calibri"/>
          <w:spacing w:val="-2"/>
          <w:sz w:val="22"/>
          <w:szCs w:val="22"/>
        </w:rPr>
        <w:t>0</w:t>
      </w:r>
      <w:r w:rsidR="00381887">
        <w:rPr>
          <w:rFonts w:ascii="Calibri" w:eastAsia="Calibri" w:hAnsi="Calibri" w:cs="Calibri"/>
          <w:sz w:val="22"/>
          <w:szCs w:val="22"/>
        </w:rPr>
        <w:t>0</w:t>
      </w:r>
    </w:p>
    <w:p w:rsidR="009A26A9" w:rsidRDefault="009A26A9">
      <w:pPr>
        <w:spacing w:line="200" w:lineRule="exact"/>
      </w:pPr>
    </w:p>
    <w:p w:rsidR="009A26A9" w:rsidRDefault="00381887">
      <w:pPr>
        <w:spacing w:before="16"/>
        <w:ind w:left="788"/>
        <w:rPr>
          <w:rFonts w:ascii="Calibri" w:eastAsia="Calibri" w:hAnsi="Calibri" w:cs="Calibri"/>
          <w:sz w:val="22"/>
          <w:szCs w:val="22"/>
        </w:rPr>
      </w:pPr>
      <w:r>
        <w:rPr>
          <w:rFonts w:ascii="Calibri" w:eastAsia="Calibri" w:hAnsi="Calibri" w:cs="Calibri"/>
          <w:sz w:val="22"/>
          <w:szCs w:val="22"/>
        </w:rPr>
        <w:t>B</w:t>
      </w:r>
      <w:r>
        <w:rPr>
          <w:rFonts w:ascii="Calibri" w:eastAsia="Calibri" w:hAnsi="Calibri" w:cs="Calibri"/>
          <w:spacing w:val="-1"/>
          <w:sz w:val="22"/>
          <w:szCs w:val="22"/>
        </w:rPr>
        <w:t>udg</w:t>
      </w:r>
      <w:r>
        <w:rPr>
          <w:rFonts w:ascii="Calibri" w:eastAsia="Calibri" w:hAnsi="Calibri" w:cs="Calibri"/>
          <w:sz w:val="22"/>
          <w:szCs w:val="22"/>
        </w:rPr>
        <w:t>e</w:t>
      </w:r>
      <w:r>
        <w:rPr>
          <w:rFonts w:ascii="Calibri" w:eastAsia="Calibri" w:hAnsi="Calibri" w:cs="Calibri"/>
          <w:spacing w:val="1"/>
          <w:sz w:val="22"/>
          <w:szCs w:val="22"/>
        </w:rPr>
        <w:t>t</w:t>
      </w:r>
      <w:r>
        <w:rPr>
          <w:rFonts w:ascii="Calibri" w:eastAsia="Calibri" w:hAnsi="Calibri" w:cs="Calibri"/>
          <w:sz w:val="22"/>
          <w:szCs w:val="22"/>
        </w:rPr>
        <w:t>ed act</w:t>
      </w:r>
      <w:r>
        <w:rPr>
          <w:rFonts w:ascii="Calibri" w:eastAsia="Calibri" w:hAnsi="Calibri" w:cs="Calibri"/>
          <w:spacing w:val="-3"/>
          <w:sz w:val="22"/>
          <w:szCs w:val="22"/>
        </w:rPr>
        <w:t>i</w:t>
      </w:r>
      <w:r>
        <w:rPr>
          <w:rFonts w:ascii="Calibri" w:eastAsia="Calibri" w:hAnsi="Calibri" w:cs="Calibri"/>
          <w:spacing w:val="1"/>
          <w:sz w:val="22"/>
          <w:szCs w:val="22"/>
        </w:rPr>
        <w:t>v</w:t>
      </w:r>
      <w:r>
        <w:rPr>
          <w:rFonts w:ascii="Calibri" w:eastAsia="Calibri" w:hAnsi="Calibri" w:cs="Calibri"/>
          <w:sz w:val="22"/>
          <w:szCs w:val="22"/>
        </w:rPr>
        <w:t>i</w:t>
      </w:r>
      <w:r>
        <w:rPr>
          <w:rFonts w:ascii="Calibri" w:eastAsia="Calibri" w:hAnsi="Calibri" w:cs="Calibri"/>
          <w:spacing w:val="-2"/>
          <w:sz w:val="22"/>
          <w:szCs w:val="22"/>
        </w:rPr>
        <w:t>t</w:t>
      </w:r>
      <w:r>
        <w:rPr>
          <w:rFonts w:ascii="Calibri" w:eastAsia="Calibri" w:hAnsi="Calibri" w:cs="Calibri"/>
          <w:sz w:val="22"/>
          <w:szCs w:val="22"/>
        </w:rPr>
        <w:t>y</w:t>
      </w:r>
    </w:p>
    <w:p w:rsidR="009A26A9" w:rsidRDefault="00381887">
      <w:pPr>
        <w:spacing w:before="2"/>
        <w:ind w:left="788"/>
        <w:rPr>
          <w:rFonts w:ascii="Calibri" w:eastAsia="Calibri" w:hAnsi="Calibri" w:cs="Calibri"/>
          <w:sz w:val="22"/>
          <w:szCs w:val="22"/>
        </w:rPr>
      </w:pPr>
      <w:proofErr w:type="gramStart"/>
      <w:r>
        <w:rPr>
          <w:rFonts w:ascii="Calibri" w:eastAsia="Calibri" w:hAnsi="Calibri" w:cs="Calibri"/>
          <w:sz w:val="22"/>
          <w:szCs w:val="22"/>
        </w:rPr>
        <w:t>le</w:t>
      </w:r>
      <w:r>
        <w:rPr>
          <w:rFonts w:ascii="Calibri" w:eastAsia="Calibri" w:hAnsi="Calibri" w:cs="Calibri"/>
          <w:spacing w:val="1"/>
          <w:sz w:val="22"/>
          <w:szCs w:val="22"/>
        </w:rPr>
        <w:t>v</w:t>
      </w:r>
      <w:r>
        <w:rPr>
          <w:rFonts w:ascii="Calibri" w:eastAsia="Calibri" w:hAnsi="Calibri" w:cs="Calibri"/>
          <w:sz w:val="22"/>
          <w:szCs w:val="22"/>
        </w:rPr>
        <w:t>el</w:t>
      </w:r>
      <w:proofErr w:type="gramEnd"/>
      <w:r>
        <w:rPr>
          <w:rFonts w:ascii="Calibri" w:eastAsia="Calibri" w:hAnsi="Calibri" w:cs="Calibri"/>
          <w:sz w:val="22"/>
          <w:szCs w:val="22"/>
        </w:rPr>
        <w:t xml:space="preserve">                                  </w:t>
      </w:r>
      <w:r>
        <w:rPr>
          <w:rFonts w:ascii="Calibri" w:eastAsia="Calibri" w:hAnsi="Calibri" w:cs="Calibri"/>
          <w:spacing w:val="25"/>
          <w:sz w:val="22"/>
          <w:szCs w:val="22"/>
        </w:rPr>
        <w:t xml:space="preserve"> </w:t>
      </w:r>
      <w:r>
        <w:rPr>
          <w:rFonts w:ascii="Calibri" w:eastAsia="Calibri" w:hAnsi="Calibri" w:cs="Calibri"/>
          <w:spacing w:val="1"/>
          <w:sz w:val="22"/>
          <w:szCs w:val="22"/>
        </w:rPr>
        <w:t>72</w:t>
      </w:r>
      <w:r>
        <w:rPr>
          <w:rFonts w:ascii="Calibri" w:eastAsia="Calibri" w:hAnsi="Calibri" w:cs="Calibri"/>
          <w:spacing w:val="-2"/>
          <w:sz w:val="22"/>
          <w:szCs w:val="22"/>
        </w:rPr>
        <w:t>,</w:t>
      </w:r>
      <w:r>
        <w:rPr>
          <w:rFonts w:ascii="Calibri" w:eastAsia="Calibri" w:hAnsi="Calibri" w:cs="Calibri"/>
          <w:spacing w:val="1"/>
          <w:sz w:val="22"/>
          <w:szCs w:val="22"/>
        </w:rPr>
        <w:t>0</w:t>
      </w:r>
      <w:r>
        <w:rPr>
          <w:rFonts w:ascii="Calibri" w:eastAsia="Calibri" w:hAnsi="Calibri" w:cs="Calibri"/>
          <w:spacing w:val="-2"/>
          <w:sz w:val="22"/>
          <w:szCs w:val="22"/>
        </w:rPr>
        <w:t>0</w:t>
      </w:r>
      <w:r>
        <w:rPr>
          <w:rFonts w:ascii="Calibri" w:eastAsia="Calibri" w:hAnsi="Calibri" w:cs="Calibri"/>
          <w:sz w:val="22"/>
          <w:szCs w:val="22"/>
        </w:rPr>
        <w:t xml:space="preserve">0                </w:t>
      </w:r>
      <w:r>
        <w:rPr>
          <w:rFonts w:ascii="Calibri" w:eastAsia="Calibri" w:hAnsi="Calibri" w:cs="Calibri"/>
          <w:spacing w:val="18"/>
          <w:sz w:val="22"/>
          <w:szCs w:val="22"/>
        </w:rPr>
        <w:t xml:space="preserve"> </w:t>
      </w:r>
      <w:r>
        <w:rPr>
          <w:rFonts w:ascii="Calibri" w:eastAsia="Calibri" w:hAnsi="Calibri" w:cs="Calibri"/>
          <w:spacing w:val="1"/>
          <w:sz w:val="22"/>
          <w:szCs w:val="22"/>
        </w:rPr>
        <w:t>1</w:t>
      </w:r>
      <w:r>
        <w:rPr>
          <w:rFonts w:ascii="Calibri" w:eastAsia="Calibri" w:hAnsi="Calibri" w:cs="Calibri"/>
          <w:spacing w:val="-2"/>
          <w:sz w:val="22"/>
          <w:szCs w:val="22"/>
        </w:rPr>
        <w:t>2</w:t>
      </w:r>
      <w:r w:rsidR="003E31A1">
        <w:rPr>
          <w:rFonts w:ascii="Calibri" w:eastAsia="Calibri" w:hAnsi="Calibri" w:cs="Calibri"/>
          <w:sz w:val="22"/>
          <w:szCs w:val="22"/>
        </w:rPr>
        <w:t xml:space="preserve">0            </w:t>
      </w:r>
      <w:r>
        <w:rPr>
          <w:rFonts w:ascii="Calibri" w:eastAsia="Calibri" w:hAnsi="Calibri" w:cs="Calibri"/>
          <w:spacing w:val="1"/>
          <w:sz w:val="22"/>
          <w:szCs w:val="22"/>
        </w:rPr>
        <w:t>2</w:t>
      </w:r>
      <w:r>
        <w:rPr>
          <w:rFonts w:ascii="Calibri" w:eastAsia="Calibri" w:hAnsi="Calibri" w:cs="Calibri"/>
          <w:sz w:val="22"/>
          <w:szCs w:val="22"/>
        </w:rPr>
        <w:t xml:space="preserve">0 </w:t>
      </w:r>
      <w:r>
        <w:rPr>
          <w:rFonts w:ascii="Calibri" w:eastAsia="Calibri" w:hAnsi="Calibri" w:cs="Calibri"/>
          <w:spacing w:val="36"/>
          <w:sz w:val="22"/>
          <w:szCs w:val="22"/>
        </w:rPr>
        <w:t xml:space="preserve"> </w:t>
      </w:r>
      <w:r w:rsidR="003E31A1">
        <w:rPr>
          <w:rFonts w:ascii="Calibri" w:eastAsia="Calibri" w:hAnsi="Calibri" w:cs="Calibri"/>
          <w:spacing w:val="36"/>
          <w:sz w:val="22"/>
          <w:szCs w:val="22"/>
        </w:rPr>
        <w:t xml:space="preserve">   </w:t>
      </w:r>
      <w:r>
        <w:rPr>
          <w:rFonts w:ascii="Calibri" w:eastAsia="Calibri" w:hAnsi="Calibri" w:cs="Calibri"/>
          <w:spacing w:val="1"/>
          <w:sz w:val="22"/>
          <w:szCs w:val="22"/>
        </w:rPr>
        <w:t>40</w:t>
      </w:r>
      <w:r>
        <w:rPr>
          <w:rFonts w:ascii="Calibri" w:eastAsia="Calibri" w:hAnsi="Calibri" w:cs="Calibri"/>
          <w:spacing w:val="-2"/>
          <w:sz w:val="22"/>
          <w:szCs w:val="22"/>
        </w:rPr>
        <w:t>,</w:t>
      </w:r>
      <w:r>
        <w:rPr>
          <w:rFonts w:ascii="Calibri" w:eastAsia="Calibri" w:hAnsi="Calibri" w:cs="Calibri"/>
          <w:spacing w:val="1"/>
          <w:sz w:val="22"/>
          <w:szCs w:val="22"/>
        </w:rPr>
        <w:t>0</w:t>
      </w:r>
      <w:r>
        <w:rPr>
          <w:rFonts w:ascii="Calibri" w:eastAsia="Calibri" w:hAnsi="Calibri" w:cs="Calibri"/>
          <w:spacing w:val="-2"/>
          <w:sz w:val="22"/>
          <w:szCs w:val="22"/>
        </w:rPr>
        <w:t>0</w:t>
      </w:r>
      <w:r>
        <w:rPr>
          <w:rFonts w:ascii="Calibri" w:eastAsia="Calibri" w:hAnsi="Calibri" w:cs="Calibri"/>
          <w:spacing w:val="1"/>
          <w:sz w:val="22"/>
          <w:szCs w:val="22"/>
        </w:rPr>
        <w:t>0</w:t>
      </w:r>
      <w:r>
        <w:rPr>
          <w:rFonts w:ascii="Calibri" w:eastAsia="Calibri" w:hAnsi="Calibri" w:cs="Calibri"/>
          <w:sz w:val="22"/>
          <w:szCs w:val="22"/>
        </w:rPr>
        <w:t>,</w:t>
      </w:r>
      <w:r>
        <w:rPr>
          <w:rFonts w:ascii="Calibri" w:eastAsia="Calibri" w:hAnsi="Calibri" w:cs="Calibri"/>
          <w:spacing w:val="-1"/>
          <w:sz w:val="22"/>
          <w:szCs w:val="22"/>
        </w:rPr>
        <w:t>0</w:t>
      </w:r>
      <w:r>
        <w:rPr>
          <w:rFonts w:ascii="Calibri" w:eastAsia="Calibri" w:hAnsi="Calibri" w:cs="Calibri"/>
          <w:spacing w:val="-2"/>
          <w:sz w:val="22"/>
          <w:szCs w:val="22"/>
        </w:rPr>
        <w:t>0</w:t>
      </w:r>
      <w:r>
        <w:rPr>
          <w:rFonts w:ascii="Calibri" w:eastAsia="Calibri" w:hAnsi="Calibri" w:cs="Calibri"/>
          <w:sz w:val="22"/>
          <w:szCs w:val="22"/>
        </w:rPr>
        <w:t>0</w:t>
      </w:r>
    </w:p>
    <w:p w:rsidR="009A26A9" w:rsidRDefault="009A26A9">
      <w:pPr>
        <w:spacing w:line="200" w:lineRule="exact"/>
      </w:pPr>
    </w:p>
    <w:p w:rsidR="009A26A9" w:rsidRDefault="009A26A9">
      <w:pPr>
        <w:spacing w:line="200" w:lineRule="exact"/>
      </w:pPr>
    </w:p>
    <w:p w:rsidR="009A26A9" w:rsidRDefault="009A26A9">
      <w:pPr>
        <w:spacing w:before="7" w:line="260" w:lineRule="exact"/>
        <w:rPr>
          <w:sz w:val="26"/>
          <w:szCs w:val="26"/>
        </w:rPr>
      </w:pPr>
    </w:p>
    <w:p w:rsidR="009A26A9" w:rsidRDefault="00381887">
      <w:pPr>
        <w:spacing w:line="260" w:lineRule="exact"/>
        <w:ind w:left="788"/>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pacing w:val="1"/>
          <w:sz w:val="22"/>
          <w:szCs w:val="22"/>
        </w:rPr>
        <w:t>o</w:t>
      </w:r>
      <w:r>
        <w:rPr>
          <w:rFonts w:ascii="Calibri" w:eastAsia="Calibri" w:hAnsi="Calibri" w:cs="Calibri"/>
          <w:sz w:val="22"/>
          <w:szCs w:val="22"/>
        </w:rPr>
        <w:t>st</w:t>
      </w:r>
      <w:r>
        <w:rPr>
          <w:rFonts w:ascii="Calibri" w:eastAsia="Calibri" w:hAnsi="Calibri" w:cs="Calibri"/>
          <w:spacing w:val="1"/>
          <w:sz w:val="22"/>
          <w:szCs w:val="22"/>
        </w:rPr>
        <w:t xml:space="preserve"> </w:t>
      </w:r>
      <w:r>
        <w:rPr>
          <w:rFonts w:ascii="Calibri" w:eastAsia="Calibri" w:hAnsi="Calibri" w:cs="Calibri"/>
          <w:spacing w:val="-1"/>
          <w:sz w:val="22"/>
          <w:szCs w:val="22"/>
        </w:rPr>
        <w:t>d</w:t>
      </w:r>
      <w:r>
        <w:rPr>
          <w:rFonts w:ascii="Calibri" w:eastAsia="Calibri" w:hAnsi="Calibri" w:cs="Calibri"/>
          <w:sz w:val="22"/>
          <w:szCs w:val="22"/>
        </w:rPr>
        <w:t>r</w:t>
      </w:r>
      <w:r>
        <w:rPr>
          <w:rFonts w:ascii="Calibri" w:eastAsia="Calibri" w:hAnsi="Calibri" w:cs="Calibri"/>
          <w:spacing w:val="-3"/>
          <w:sz w:val="22"/>
          <w:szCs w:val="22"/>
        </w:rPr>
        <w:t>i</w:t>
      </w:r>
      <w:r>
        <w:rPr>
          <w:rFonts w:ascii="Calibri" w:eastAsia="Calibri" w:hAnsi="Calibri" w:cs="Calibri"/>
          <w:spacing w:val="1"/>
          <w:sz w:val="22"/>
          <w:szCs w:val="22"/>
        </w:rPr>
        <w:t>v</w:t>
      </w:r>
      <w:r>
        <w:rPr>
          <w:rFonts w:ascii="Calibri" w:eastAsia="Calibri" w:hAnsi="Calibri" w:cs="Calibri"/>
          <w:sz w:val="22"/>
          <w:szCs w:val="22"/>
        </w:rPr>
        <w:t>er</w:t>
      </w:r>
      <w:r>
        <w:rPr>
          <w:rFonts w:ascii="Calibri" w:eastAsia="Calibri" w:hAnsi="Calibri" w:cs="Calibri"/>
          <w:spacing w:val="-2"/>
          <w:sz w:val="22"/>
          <w:szCs w:val="22"/>
        </w:rPr>
        <w:t xml:space="preserve"> </w:t>
      </w:r>
      <w:r>
        <w:rPr>
          <w:rFonts w:ascii="Calibri" w:eastAsia="Calibri" w:hAnsi="Calibri" w:cs="Calibri"/>
          <w:sz w:val="22"/>
          <w:szCs w:val="22"/>
        </w:rPr>
        <w:t xml:space="preserve">rate               </w:t>
      </w:r>
      <w:r>
        <w:rPr>
          <w:rFonts w:ascii="Calibri" w:eastAsia="Calibri" w:hAnsi="Calibri" w:cs="Calibri"/>
          <w:spacing w:val="3"/>
          <w:sz w:val="22"/>
          <w:szCs w:val="22"/>
        </w:rPr>
        <w:t xml:space="preserve"> </w:t>
      </w:r>
      <w:r>
        <w:rPr>
          <w:rFonts w:ascii="Calibri" w:eastAsia="Calibri" w:hAnsi="Calibri" w:cs="Calibri"/>
          <w:spacing w:val="1"/>
          <w:sz w:val="22"/>
          <w:szCs w:val="22"/>
        </w:rPr>
        <w:t>1</w:t>
      </w:r>
      <w:r>
        <w:rPr>
          <w:rFonts w:ascii="Calibri" w:eastAsia="Calibri" w:hAnsi="Calibri" w:cs="Calibri"/>
          <w:spacing w:val="-2"/>
          <w:sz w:val="22"/>
          <w:szCs w:val="22"/>
        </w:rPr>
        <w:t>9</w:t>
      </w:r>
      <w:r>
        <w:rPr>
          <w:rFonts w:ascii="Calibri" w:eastAsia="Calibri" w:hAnsi="Calibri" w:cs="Calibri"/>
          <w:spacing w:val="1"/>
          <w:sz w:val="22"/>
          <w:szCs w:val="22"/>
        </w:rPr>
        <w:t>3</w:t>
      </w:r>
      <w:r>
        <w:rPr>
          <w:rFonts w:ascii="Calibri" w:eastAsia="Calibri" w:hAnsi="Calibri" w:cs="Calibri"/>
          <w:sz w:val="22"/>
          <w:szCs w:val="22"/>
        </w:rPr>
        <w:t>.</w:t>
      </w:r>
      <w:r>
        <w:rPr>
          <w:rFonts w:ascii="Calibri" w:eastAsia="Calibri" w:hAnsi="Calibri" w:cs="Calibri"/>
          <w:spacing w:val="-2"/>
          <w:sz w:val="22"/>
          <w:szCs w:val="22"/>
        </w:rPr>
        <w:t>0</w:t>
      </w:r>
      <w:r>
        <w:rPr>
          <w:rFonts w:ascii="Calibri" w:eastAsia="Calibri" w:hAnsi="Calibri" w:cs="Calibri"/>
          <w:sz w:val="22"/>
          <w:szCs w:val="22"/>
        </w:rPr>
        <w:t xml:space="preserve">0     </w:t>
      </w:r>
      <w:r>
        <w:rPr>
          <w:rFonts w:ascii="Calibri" w:eastAsia="Calibri" w:hAnsi="Calibri" w:cs="Calibri"/>
          <w:spacing w:val="8"/>
          <w:sz w:val="22"/>
          <w:szCs w:val="22"/>
        </w:rPr>
        <w:t xml:space="preserve"> </w:t>
      </w:r>
      <w:proofErr w:type="gramStart"/>
      <w:r>
        <w:rPr>
          <w:rFonts w:ascii="Calibri" w:eastAsia="Calibri" w:hAnsi="Calibri" w:cs="Calibri"/>
          <w:spacing w:val="1"/>
          <w:sz w:val="22"/>
          <w:szCs w:val="22"/>
        </w:rPr>
        <w:t>24</w:t>
      </w:r>
      <w:r>
        <w:rPr>
          <w:rFonts w:ascii="Calibri" w:eastAsia="Calibri" w:hAnsi="Calibri" w:cs="Calibri"/>
          <w:spacing w:val="-2"/>
          <w:sz w:val="22"/>
          <w:szCs w:val="22"/>
        </w:rPr>
        <w:t>,</w:t>
      </w:r>
      <w:r>
        <w:rPr>
          <w:rFonts w:ascii="Calibri" w:eastAsia="Calibri" w:hAnsi="Calibri" w:cs="Calibri"/>
          <w:spacing w:val="1"/>
          <w:sz w:val="22"/>
          <w:szCs w:val="22"/>
        </w:rPr>
        <w:t>3</w:t>
      </w:r>
      <w:r>
        <w:rPr>
          <w:rFonts w:ascii="Calibri" w:eastAsia="Calibri" w:hAnsi="Calibri" w:cs="Calibri"/>
          <w:spacing w:val="-2"/>
          <w:sz w:val="22"/>
          <w:szCs w:val="22"/>
        </w:rPr>
        <w:t>5</w:t>
      </w:r>
      <w:r>
        <w:rPr>
          <w:rFonts w:ascii="Calibri" w:eastAsia="Calibri" w:hAnsi="Calibri" w:cs="Calibri"/>
          <w:spacing w:val="1"/>
          <w:sz w:val="22"/>
          <w:szCs w:val="22"/>
        </w:rPr>
        <w:t>0</w:t>
      </w:r>
      <w:r>
        <w:rPr>
          <w:rFonts w:ascii="Calibri" w:eastAsia="Calibri" w:hAnsi="Calibri" w:cs="Calibri"/>
          <w:sz w:val="22"/>
          <w:szCs w:val="22"/>
        </w:rPr>
        <w:t>.</w:t>
      </w:r>
      <w:r>
        <w:rPr>
          <w:rFonts w:ascii="Calibri" w:eastAsia="Calibri" w:hAnsi="Calibri" w:cs="Calibri"/>
          <w:spacing w:val="-2"/>
          <w:sz w:val="22"/>
          <w:szCs w:val="22"/>
        </w:rPr>
        <w:t>0</w:t>
      </w:r>
      <w:r>
        <w:rPr>
          <w:rFonts w:ascii="Calibri" w:eastAsia="Calibri" w:hAnsi="Calibri" w:cs="Calibri"/>
          <w:sz w:val="22"/>
          <w:szCs w:val="22"/>
        </w:rPr>
        <w:t xml:space="preserve">0 </w:t>
      </w:r>
      <w:r>
        <w:rPr>
          <w:rFonts w:ascii="Calibri" w:eastAsia="Calibri" w:hAnsi="Calibri" w:cs="Calibri"/>
          <w:spacing w:val="27"/>
          <w:sz w:val="22"/>
          <w:szCs w:val="22"/>
        </w:rPr>
        <w:t xml:space="preserve"> </w:t>
      </w:r>
      <w:r>
        <w:rPr>
          <w:rFonts w:ascii="Calibri" w:eastAsia="Calibri" w:hAnsi="Calibri" w:cs="Calibri"/>
          <w:spacing w:val="1"/>
          <w:sz w:val="22"/>
          <w:szCs w:val="22"/>
        </w:rPr>
        <w:t>30</w:t>
      </w:r>
      <w:r>
        <w:rPr>
          <w:rFonts w:ascii="Calibri" w:eastAsia="Calibri" w:hAnsi="Calibri" w:cs="Calibri"/>
          <w:spacing w:val="-2"/>
          <w:sz w:val="22"/>
          <w:szCs w:val="22"/>
        </w:rPr>
        <w:t>,</w:t>
      </w:r>
      <w:r>
        <w:rPr>
          <w:rFonts w:ascii="Calibri" w:eastAsia="Calibri" w:hAnsi="Calibri" w:cs="Calibri"/>
          <w:spacing w:val="1"/>
          <w:sz w:val="22"/>
          <w:szCs w:val="22"/>
        </w:rPr>
        <w:t>0</w:t>
      </w:r>
      <w:r>
        <w:rPr>
          <w:rFonts w:ascii="Calibri" w:eastAsia="Calibri" w:hAnsi="Calibri" w:cs="Calibri"/>
          <w:spacing w:val="-2"/>
          <w:sz w:val="22"/>
          <w:szCs w:val="22"/>
        </w:rPr>
        <w:t>0</w:t>
      </w:r>
      <w:r>
        <w:rPr>
          <w:rFonts w:ascii="Calibri" w:eastAsia="Calibri" w:hAnsi="Calibri" w:cs="Calibri"/>
          <w:spacing w:val="1"/>
          <w:sz w:val="22"/>
          <w:szCs w:val="22"/>
        </w:rPr>
        <w:t>0</w:t>
      </w:r>
      <w:r>
        <w:rPr>
          <w:rFonts w:ascii="Calibri" w:eastAsia="Calibri" w:hAnsi="Calibri" w:cs="Calibri"/>
          <w:sz w:val="22"/>
          <w:szCs w:val="22"/>
        </w:rPr>
        <w:t>.</w:t>
      </w:r>
      <w:r>
        <w:rPr>
          <w:rFonts w:ascii="Calibri" w:eastAsia="Calibri" w:hAnsi="Calibri" w:cs="Calibri"/>
          <w:spacing w:val="-2"/>
          <w:sz w:val="22"/>
          <w:szCs w:val="22"/>
        </w:rPr>
        <w:t>0</w:t>
      </w:r>
      <w:r>
        <w:rPr>
          <w:rFonts w:ascii="Calibri" w:eastAsia="Calibri" w:hAnsi="Calibri" w:cs="Calibri"/>
          <w:sz w:val="22"/>
          <w:szCs w:val="22"/>
        </w:rPr>
        <w:t>0</w:t>
      </w:r>
      <w:proofErr w:type="gramEnd"/>
      <w:r>
        <w:rPr>
          <w:rFonts w:ascii="Calibri" w:eastAsia="Calibri" w:hAnsi="Calibri" w:cs="Calibri"/>
          <w:sz w:val="22"/>
          <w:szCs w:val="22"/>
        </w:rPr>
        <w:t xml:space="preserve">         </w:t>
      </w:r>
      <w:r>
        <w:rPr>
          <w:rFonts w:ascii="Calibri" w:eastAsia="Calibri" w:hAnsi="Calibri" w:cs="Calibri"/>
          <w:spacing w:val="28"/>
          <w:sz w:val="22"/>
          <w:szCs w:val="22"/>
        </w:rPr>
        <w:t xml:space="preserve"> </w:t>
      </w:r>
      <w:r>
        <w:rPr>
          <w:rFonts w:ascii="Calibri" w:eastAsia="Calibri" w:hAnsi="Calibri" w:cs="Calibri"/>
          <w:spacing w:val="1"/>
          <w:sz w:val="22"/>
          <w:szCs w:val="22"/>
        </w:rPr>
        <w:t>0</w:t>
      </w:r>
      <w:r>
        <w:rPr>
          <w:rFonts w:ascii="Calibri" w:eastAsia="Calibri" w:hAnsi="Calibri" w:cs="Calibri"/>
          <w:sz w:val="22"/>
          <w:szCs w:val="22"/>
        </w:rPr>
        <w:t>.0</w:t>
      </w:r>
      <w:r>
        <w:rPr>
          <w:rFonts w:ascii="Calibri" w:eastAsia="Calibri" w:hAnsi="Calibri" w:cs="Calibri"/>
          <w:spacing w:val="-1"/>
          <w:sz w:val="22"/>
          <w:szCs w:val="22"/>
        </w:rPr>
        <w:t>7</w:t>
      </w:r>
      <w:r>
        <w:rPr>
          <w:rFonts w:ascii="Calibri" w:eastAsia="Calibri" w:hAnsi="Calibri" w:cs="Calibri"/>
          <w:spacing w:val="-2"/>
          <w:sz w:val="22"/>
          <w:szCs w:val="22"/>
        </w:rPr>
        <w:t>2</w:t>
      </w:r>
      <w:r>
        <w:rPr>
          <w:rFonts w:ascii="Calibri" w:eastAsia="Calibri" w:hAnsi="Calibri" w:cs="Calibri"/>
          <w:sz w:val="22"/>
          <w:szCs w:val="22"/>
        </w:rPr>
        <w:t>3</w:t>
      </w:r>
    </w:p>
    <w:p w:rsidR="009A26A9" w:rsidRDefault="009A26A9">
      <w:pPr>
        <w:spacing w:before="8" w:line="180" w:lineRule="exact"/>
        <w:rPr>
          <w:sz w:val="18"/>
          <w:szCs w:val="18"/>
        </w:rPr>
        <w:sectPr w:rsidR="009A26A9" w:rsidSect="003E31A1">
          <w:footerReference w:type="default" r:id="rId8"/>
          <w:pgSz w:w="12240" w:h="15840"/>
          <w:pgMar w:top="1260" w:right="1440" w:bottom="280" w:left="1300" w:header="720" w:footer="1057" w:gutter="0"/>
          <w:cols w:space="720"/>
        </w:sectPr>
      </w:pPr>
    </w:p>
    <w:p w:rsidR="009A26A9" w:rsidRDefault="00381887">
      <w:pPr>
        <w:spacing w:before="16" w:line="242" w:lineRule="auto"/>
        <w:ind w:left="2896" w:right="-40" w:hanging="254"/>
        <w:rPr>
          <w:rFonts w:ascii="Calibri" w:eastAsia="Calibri" w:hAnsi="Calibri" w:cs="Calibri"/>
          <w:sz w:val="22"/>
          <w:szCs w:val="22"/>
        </w:rPr>
      </w:pPr>
      <w:proofErr w:type="gramStart"/>
      <w:r>
        <w:rPr>
          <w:rFonts w:ascii="Calibri" w:eastAsia="Calibri" w:hAnsi="Calibri" w:cs="Calibri"/>
          <w:spacing w:val="-1"/>
          <w:sz w:val="22"/>
          <w:szCs w:val="22"/>
        </w:rPr>
        <w:lastRenderedPageBreak/>
        <w:t>p</w:t>
      </w:r>
      <w:r>
        <w:rPr>
          <w:rFonts w:ascii="Calibri" w:eastAsia="Calibri" w:hAnsi="Calibri" w:cs="Calibri"/>
          <w:sz w:val="22"/>
          <w:szCs w:val="22"/>
        </w:rPr>
        <w:t>er</w:t>
      </w:r>
      <w:proofErr w:type="gramEnd"/>
      <w:r>
        <w:rPr>
          <w:rFonts w:ascii="Calibri" w:eastAsia="Calibri" w:hAnsi="Calibri" w:cs="Calibri"/>
          <w:spacing w:val="1"/>
          <w:sz w:val="22"/>
          <w:szCs w:val="22"/>
        </w:rPr>
        <w:t xml:space="preserve"> </w:t>
      </w:r>
      <w:r>
        <w:rPr>
          <w:rFonts w:ascii="Calibri" w:eastAsia="Calibri" w:hAnsi="Calibri" w:cs="Calibri"/>
          <w:sz w:val="22"/>
          <w:szCs w:val="22"/>
        </w:rPr>
        <w:t>la</w:t>
      </w:r>
      <w:r>
        <w:rPr>
          <w:rFonts w:ascii="Calibri" w:eastAsia="Calibri" w:hAnsi="Calibri" w:cs="Calibri"/>
          <w:spacing w:val="-1"/>
          <w:sz w:val="22"/>
          <w:szCs w:val="22"/>
        </w:rPr>
        <w:t>b</w:t>
      </w:r>
      <w:r>
        <w:rPr>
          <w:rFonts w:ascii="Calibri" w:eastAsia="Calibri" w:hAnsi="Calibri" w:cs="Calibri"/>
          <w:spacing w:val="1"/>
          <w:sz w:val="22"/>
          <w:szCs w:val="22"/>
        </w:rPr>
        <w:t>o</w:t>
      </w:r>
      <w:r>
        <w:rPr>
          <w:rFonts w:ascii="Calibri" w:eastAsia="Calibri" w:hAnsi="Calibri" w:cs="Calibri"/>
          <w:spacing w:val="-1"/>
          <w:sz w:val="22"/>
          <w:szCs w:val="22"/>
        </w:rPr>
        <w:t>u</w:t>
      </w:r>
      <w:r>
        <w:rPr>
          <w:rFonts w:ascii="Calibri" w:eastAsia="Calibri" w:hAnsi="Calibri" w:cs="Calibri"/>
          <w:sz w:val="22"/>
          <w:szCs w:val="22"/>
        </w:rPr>
        <w:t xml:space="preserve">r </w:t>
      </w:r>
      <w:r>
        <w:rPr>
          <w:rFonts w:ascii="Calibri" w:eastAsia="Calibri" w:hAnsi="Calibri" w:cs="Calibri"/>
          <w:spacing w:val="-1"/>
          <w:sz w:val="22"/>
          <w:szCs w:val="22"/>
        </w:rPr>
        <w:t>h</w:t>
      </w:r>
      <w:r>
        <w:rPr>
          <w:rFonts w:ascii="Calibri" w:eastAsia="Calibri" w:hAnsi="Calibri" w:cs="Calibri"/>
          <w:spacing w:val="1"/>
          <w:sz w:val="22"/>
          <w:szCs w:val="22"/>
        </w:rPr>
        <w:t>o</w:t>
      </w:r>
      <w:r>
        <w:rPr>
          <w:rFonts w:ascii="Calibri" w:eastAsia="Calibri" w:hAnsi="Calibri" w:cs="Calibri"/>
          <w:spacing w:val="-1"/>
          <w:sz w:val="22"/>
          <w:szCs w:val="22"/>
        </w:rPr>
        <w:t>u</w:t>
      </w:r>
      <w:r>
        <w:rPr>
          <w:rFonts w:ascii="Calibri" w:eastAsia="Calibri" w:hAnsi="Calibri" w:cs="Calibri"/>
          <w:sz w:val="22"/>
          <w:szCs w:val="22"/>
        </w:rPr>
        <w:t>r</w:t>
      </w:r>
    </w:p>
    <w:p w:rsidR="009A26A9" w:rsidRDefault="00381887">
      <w:pPr>
        <w:spacing w:before="16" w:line="242" w:lineRule="auto"/>
        <w:ind w:left="262" w:right="-40" w:hanging="262"/>
        <w:rPr>
          <w:rFonts w:ascii="Calibri" w:eastAsia="Calibri" w:hAnsi="Calibri" w:cs="Calibri"/>
          <w:sz w:val="22"/>
          <w:szCs w:val="22"/>
        </w:rPr>
      </w:pPr>
      <w:r>
        <w:br w:type="column"/>
      </w:r>
      <w:proofErr w:type="gramStart"/>
      <w:r>
        <w:rPr>
          <w:rFonts w:ascii="Calibri" w:eastAsia="Calibri" w:hAnsi="Calibri" w:cs="Calibri"/>
          <w:spacing w:val="-1"/>
          <w:sz w:val="22"/>
          <w:szCs w:val="22"/>
        </w:rPr>
        <w:lastRenderedPageBreak/>
        <w:t>p</w:t>
      </w:r>
      <w:r>
        <w:rPr>
          <w:rFonts w:ascii="Calibri" w:eastAsia="Calibri" w:hAnsi="Calibri" w:cs="Calibri"/>
          <w:sz w:val="22"/>
          <w:szCs w:val="22"/>
        </w:rPr>
        <w:t>er</w:t>
      </w:r>
      <w:proofErr w:type="gramEnd"/>
      <w:r>
        <w:rPr>
          <w:rFonts w:ascii="Calibri" w:eastAsia="Calibri" w:hAnsi="Calibri" w:cs="Calibri"/>
          <w:spacing w:val="1"/>
          <w:sz w:val="22"/>
          <w:szCs w:val="22"/>
        </w:rPr>
        <w:t xml:space="preserve"> o</w:t>
      </w:r>
      <w:r>
        <w:rPr>
          <w:rFonts w:ascii="Calibri" w:eastAsia="Calibri" w:hAnsi="Calibri" w:cs="Calibri"/>
          <w:sz w:val="22"/>
          <w:szCs w:val="22"/>
        </w:rPr>
        <w:t>r</w:t>
      </w:r>
      <w:r>
        <w:rPr>
          <w:rFonts w:ascii="Calibri" w:eastAsia="Calibri" w:hAnsi="Calibri" w:cs="Calibri"/>
          <w:spacing w:val="-1"/>
          <w:sz w:val="22"/>
          <w:szCs w:val="22"/>
        </w:rPr>
        <w:t>d</w:t>
      </w:r>
      <w:r>
        <w:rPr>
          <w:rFonts w:ascii="Calibri" w:eastAsia="Calibri" w:hAnsi="Calibri" w:cs="Calibri"/>
          <w:sz w:val="22"/>
          <w:szCs w:val="22"/>
        </w:rPr>
        <w:t xml:space="preserve">er </w:t>
      </w:r>
      <w:r>
        <w:rPr>
          <w:rFonts w:ascii="Calibri" w:eastAsia="Calibri" w:hAnsi="Calibri" w:cs="Calibri"/>
          <w:spacing w:val="-1"/>
          <w:sz w:val="22"/>
          <w:szCs w:val="22"/>
        </w:rPr>
        <w:t>d</w:t>
      </w:r>
      <w:r>
        <w:rPr>
          <w:rFonts w:ascii="Calibri" w:eastAsia="Calibri" w:hAnsi="Calibri" w:cs="Calibri"/>
          <w:sz w:val="22"/>
          <w:szCs w:val="22"/>
        </w:rPr>
        <w:t>ay</w:t>
      </w:r>
    </w:p>
    <w:p w:rsidR="009A26A9" w:rsidRDefault="00381887">
      <w:pPr>
        <w:spacing w:before="16"/>
        <w:ind w:left="-20" w:right="-20"/>
        <w:jc w:val="center"/>
        <w:rPr>
          <w:rFonts w:ascii="Calibri" w:eastAsia="Calibri" w:hAnsi="Calibri" w:cs="Calibri"/>
          <w:sz w:val="22"/>
          <w:szCs w:val="22"/>
        </w:rPr>
      </w:pPr>
      <w:r>
        <w:br w:type="column"/>
      </w:r>
      <w:proofErr w:type="gramStart"/>
      <w:r>
        <w:rPr>
          <w:rFonts w:ascii="Calibri" w:eastAsia="Calibri" w:hAnsi="Calibri" w:cs="Calibri"/>
          <w:spacing w:val="-1"/>
          <w:sz w:val="22"/>
          <w:szCs w:val="22"/>
        </w:rPr>
        <w:lastRenderedPageBreak/>
        <w:t>p</w:t>
      </w:r>
      <w:r>
        <w:rPr>
          <w:rFonts w:ascii="Calibri" w:eastAsia="Calibri" w:hAnsi="Calibri" w:cs="Calibri"/>
          <w:sz w:val="22"/>
          <w:szCs w:val="22"/>
        </w:rPr>
        <w:t>er</w:t>
      </w:r>
      <w:proofErr w:type="gramEnd"/>
      <w:r>
        <w:rPr>
          <w:rFonts w:ascii="Calibri" w:eastAsia="Calibri" w:hAnsi="Calibri" w:cs="Calibri"/>
          <w:spacing w:val="1"/>
          <w:sz w:val="22"/>
          <w:szCs w:val="22"/>
        </w:rPr>
        <w:t xml:space="preserve"> o</w:t>
      </w:r>
      <w:r>
        <w:rPr>
          <w:rFonts w:ascii="Calibri" w:eastAsia="Calibri" w:hAnsi="Calibri" w:cs="Calibri"/>
          <w:sz w:val="22"/>
          <w:szCs w:val="22"/>
        </w:rPr>
        <w:t>r</w:t>
      </w:r>
      <w:r>
        <w:rPr>
          <w:rFonts w:ascii="Calibri" w:eastAsia="Calibri" w:hAnsi="Calibri" w:cs="Calibri"/>
          <w:spacing w:val="-1"/>
          <w:sz w:val="22"/>
          <w:szCs w:val="22"/>
        </w:rPr>
        <w:t>d</w:t>
      </w:r>
      <w:r>
        <w:rPr>
          <w:rFonts w:ascii="Calibri" w:eastAsia="Calibri" w:hAnsi="Calibri" w:cs="Calibri"/>
          <w:sz w:val="22"/>
          <w:szCs w:val="22"/>
        </w:rPr>
        <w:t xml:space="preserve">er </w:t>
      </w:r>
      <w:proofErr w:type="spellStart"/>
      <w:r>
        <w:rPr>
          <w:rFonts w:ascii="Calibri" w:eastAsia="Calibri" w:hAnsi="Calibri" w:cs="Calibri"/>
          <w:spacing w:val="-1"/>
          <w:sz w:val="22"/>
          <w:szCs w:val="22"/>
        </w:rPr>
        <w:t>p</w:t>
      </w:r>
      <w:r>
        <w:rPr>
          <w:rFonts w:ascii="Calibri" w:eastAsia="Calibri" w:hAnsi="Calibri" w:cs="Calibri"/>
          <w:sz w:val="22"/>
          <w:szCs w:val="22"/>
        </w:rPr>
        <w:t>r</w:t>
      </w:r>
      <w:r>
        <w:rPr>
          <w:rFonts w:ascii="Calibri" w:eastAsia="Calibri" w:hAnsi="Calibri" w:cs="Calibri"/>
          <w:spacing w:val="1"/>
          <w:sz w:val="22"/>
          <w:szCs w:val="22"/>
        </w:rPr>
        <w:t>o</w:t>
      </w:r>
      <w:r>
        <w:rPr>
          <w:rFonts w:ascii="Calibri" w:eastAsia="Calibri" w:hAnsi="Calibri" w:cs="Calibri"/>
          <w:sz w:val="22"/>
          <w:szCs w:val="22"/>
        </w:rPr>
        <w:t>ce</w:t>
      </w:r>
      <w:r>
        <w:rPr>
          <w:rFonts w:ascii="Calibri" w:eastAsia="Calibri" w:hAnsi="Calibri" w:cs="Calibri"/>
          <w:spacing w:val="1"/>
          <w:sz w:val="22"/>
          <w:szCs w:val="22"/>
        </w:rPr>
        <w:t>s</w:t>
      </w:r>
      <w:r>
        <w:rPr>
          <w:rFonts w:ascii="Calibri" w:eastAsia="Calibri" w:hAnsi="Calibri" w:cs="Calibri"/>
          <w:spacing w:val="-2"/>
          <w:sz w:val="22"/>
          <w:szCs w:val="22"/>
        </w:rPr>
        <w:t>s</w:t>
      </w:r>
      <w:r>
        <w:rPr>
          <w:rFonts w:ascii="Calibri" w:eastAsia="Calibri" w:hAnsi="Calibri" w:cs="Calibri"/>
          <w:sz w:val="22"/>
          <w:szCs w:val="22"/>
        </w:rPr>
        <w:t>e</w:t>
      </w:r>
      <w:proofErr w:type="spellEnd"/>
      <w:r>
        <w:rPr>
          <w:rFonts w:ascii="Calibri" w:eastAsia="Calibri" w:hAnsi="Calibri" w:cs="Calibri"/>
          <w:sz w:val="22"/>
          <w:szCs w:val="22"/>
        </w:rPr>
        <w:t xml:space="preserve"> d</w:t>
      </w:r>
    </w:p>
    <w:p w:rsidR="009A26A9" w:rsidRDefault="00381887">
      <w:pPr>
        <w:spacing w:before="16"/>
        <w:ind w:left="-20" w:right="2563"/>
        <w:jc w:val="center"/>
        <w:rPr>
          <w:rFonts w:ascii="Calibri" w:eastAsia="Calibri" w:hAnsi="Calibri" w:cs="Calibri"/>
          <w:sz w:val="22"/>
          <w:szCs w:val="22"/>
        </w:rPr>
        <w:sectPr w:rsidR="009A26A9" w:rsidSect="003E31A1">
          <w:type w:val="continuous"/>
          <w:pgSz w:w="12240" w:h="15840"/>
          <w:pgMar w:top="1260" w:right="1440" w:bottom="280" w:left="1300" w:header="720" w:footer="1057" w:gutter="0"/>
          <w:cols w:num="4" w:space="720" w:equalWidth="0">
            <w:col w:w="3576" w:space="297"/>
            <w:col w:w="850" w:space="216"/>
            <w:col w:w="850" w:space="257"/>
            <w:col w:w="3454"/>
          </w:cols>
        </w:sectPr>
      </w:pPr>
      <w:r>
        <w:br w:type="column"/>
      </w:r>
      <w:proofErr w:type="gramStart"/>
      <w:r>
        <w:rPr>
          <w:rFonts w:ascii="Calibri" w:eastAsia="Calibri" w:hAnsi="Calibri" w:cs="Calibri"/>
          <w:spacing w:val="-1"/>
          <w:sz w:val="22"/>
          <w:szCs w:val="22"/>
        </w:rPr>
        <w:lastRenderedPageBreak/>
        <w:t>p</w:t>
      </w:r>
      <w:r>
        <w:rPr>
          <w:rFonts w:ascii="Calibri" w:eastAsia="Calibri" w:hAnsi="Calibri" w:cs="Calibri"/>
          <w:sz w:val="22"/>
          <w:szCs w:val="22"/>
        </w:rPr>
        <w:t>er</w:t>
      </w:r>
      <w:proofErr w:type="gramEnd"/>
      <w:r>
        <w:rPr>
          <w:rFonts w:ascii="Calibri" w:eastAsia="Calibri" w:hAnsi="Calibri" w:cs="Calibri"/>
          <w:spacing w:val="1"/>
          <w:sz w:val="22"/>
          <w:szCs w:val="22"/>
        </w:rPr>
        <w:t xml:space="preserve"> </w:t>
      </w:r>
      <w:r>
        <w:rPr>
          <w:rFonts w:ascii="Calibri" w:eastAsia="Calibri" w:hAnsi="Calibri" w:cs="Calibri"/>
          <w:sz w:val="22"/>
          <w:szCs w:val="22"/>
        </w:rPr>
        <w:t>Re.</w:t>
      </w:r>
      <w:r>
        <w:rPr>
          <w:rFonts w:ascii="Calibri" w:eastAsia="Calibri" w:hAnsi="Calibri" w:cs="Calibri"/>
          <w:spacing w:val="-2"/>
          <w:sz w:val="22"/>
          <w:szCs w:val="22"/>
        </w:rPr>
        <w:t xml:space="preserve"> </w:t>
      </w:r>
      <w:r>
        <w:rPr>
          <w:rFonts w:ascii="Calibri" w:eastAsia="Calibri" w:hAnsi="Calibri" w:cs="Calibri"/>
          <w:spacing w:val="1"/>
          <w:sz w:val="22"/>
          <w:szCs w:val="22"/>
        </w:rPr>
        <w:t>o</w:t>
      </w:r>
      <w:r>
        <w:rPr>
          <w:rFonts w:ascii="Calibri" w:eastAsia="Calibri" w:hAnsi="Calibri" w:cs="Calibri"/>
          <w:sz w:val="22"/>
          <w:szCs w:val="22"/>
        </w:rPr>
        <w:t xml:space="preserve">f </w:t>
      </w:r>
      <w:r>
        <w:rPr>
          <w:rFonts w:ascii="Calibri" w:eastAsia="Calibri" w:hAnsi="Calibri" w:cs="Calibri"/>
          <w:spacing w:val="1"/>
          <w:sz w:val="22"/>
          <w:szCs w:val="22"/>
        </w:rPr>
        <w:t>m</w:t>
      </w:r>
      <w:r>
        <w:rPr>
          <w:rFonts w:ascii="Calibri" w:eastAsia="Calibri" w:hAnsi="Calibri" w:cs="Calibri"/>
          <w:sz w:val="22"/>
          <w:szCs w:val="22"/>
        </w:rPr>
        <w:t>a</w:t>
      </w:r>
      <w:r>
        <w:rPr>
          <w:rFonts w:ascii="Calibri" w:eastAsia="Calibri" w:hAnsi="Calibri" w:cs="Calibri"/>
          <w:spacing w:val="-2"/>
          <w:sz w:val="22"/>
          <w:szCs w:val="22"/>
        </w:rPr>
        <w:t>t</w:t>
      </w:r>
      <w:r>
        <w:rPr>
          <w:rFonts w:ascii="Calibri" w:eastAsia="Calibri" w:hAnsi="Calibri" w:cs="Calibri"/>
          <w:sz w:val="22"/>
          <w:szCs w:val="22"/>
        </w:rPr>
        <w:t xml:space="preserve">erial </w:t>
      </w:r>
      <w:r>
        <w:rPr>
          <w:rFonts w:ascii="Calibri" w:eastAsia="Calibri" w:hAnsi="Calibri" w:cs="Calibri"/>
          <w:spacing w:val="-1"/>
          <w:sz w:val="22"/>
          <w:szCs w:val="22"/>
        </w:rPr>
        <w:t>u</w:t>
      </w:r>
      <w:r>
        <w:rPr>
          <w:rFonts w:ascii="Calibri" w:eastAsia="Calibri" w:hAnsi="Calibri" w:cs="Calibri"/>
          <w:sz w:val="22"/>
          <w:szCs w:val="22"/>
        </w:rPr>
        <w:t>sa</w:t>
      </w:r>
      <w:r>
        <w:rPr>
          <w:rFonts w:ascii="Calibri" w:eastAsia="Calibri" w:hAnsi="Calibri" w:cs="Calibri"/>
          <w:spacing w:val="-1"/>
          <w:sz w:val="22"/>
          <w:szCs w:val="22"/>
        </w:rPr>
        <w:t>g</w:t>
      </w:r>
      <w:r>
        <w:rPr>
          <w:rFonts w:ascii="Calibri" w:eastAsia="Calibri" w:hAnsi="Calibri" w:cs="Calibri"/>
          <w:sz w:val="22"/>
          <w:szCs w:val="22"/>
        </w:rPr>
        <w:t>e</w:t>
      </w:r>
    </w:p>
    <w:p w:rsidR="009A26A9" w:rsidRDefault="009A26A9" w:rsidP="003E31A1">
      <w:pPr>
        <w:spacing w:before="7" w:line="180" w:lineRule="exact"/>
      </w:pPr>
    </w:p>
    <w:p w:rsidR="009A26A9" w:rsidRDefault="009A26A9">
      <w:pPr>
        <w:spacing w:line="200" w:lineRule="exact"/>
      </w:pPr>
    </w:p>
    <w:p w:rsidR="009A26A9" w:rsidRDefault="00381887">
      <w:pPr>
        <w:spacing w:before="16"/>
        <w:ind w:left="788"/>
        <w:rPr>
          <w:rFonts w:ascii="Calibri" w:eastAsia="Calibri" w:hAnsi="Calibri" w:cs="Calibri"/>
          <w:sz w:val="22"/>
          <w:szCs w:val="22"/>
        </w:rPr>
      </w:pPr>
      <w:r>
        <w:rPr>
          <w:rFonts w:ascii="Calibri" w:eastAsia="Calibri" w:hAnsi="Calibri" w:cs="Calibri"/>
          <w:b/>
          <w:spacing w:val="1"/>
          <w:sz w:val="22"/>
          <w:szCs w:val="22"/>
        </w:rPr>
        <w:t>(</w:t>
      </w:r>
      <w:r>
        <w:rPr>
          <w:rFonts w:ascii="Calibri" w:eastAsia="Calibri" w:hAnsi="Calibri" w:cs="Calibri"/>
          <w:b/>
          <w:spacing w:val="-1"/>
          <w:sz w:val="22"/>
          <w:szCs w:val="22"/>
        </w:rPr>
        <w:t>b</w:t>
      </w:r>
      <w:r>
        <w:rPr>
          <w:rFonts w:ascii="Calibri" w:eastAsia="Calibri" w:hAnsi="Calibri" w:cs="Calibri"/>
          <w:b/>
          <w:sz w:val="22"/>
          <w:szCs w:val="22"/>
        </w:rPr>
        <w:t xml:space="preserve">)     </w:t>
      </w:r>
      <w:r>
        <w:rPr>
          <w:rFonts w:ascii="Calibri" w:eastAsia="Calibri" w:hAnsi="Calibri" w:cs="Calibri"/>
          <w:b/>
          <w:spacing w:val="27"/>
          <w:sz w:val="22"/>
          <w:szCs w:val="22"/>
        </w:rPr>
        <w:t xml:space="preserve"> </w:t>
      </w:r>
      <w:r>
        <w:rPr>
          <w:rFonts w:ascii="Calibri" w:eastAsia="Calibri" w:hAnsi="Calibri" w:cs="Calibri"/>
          <w:b/>
          <w:sz w:val="22"/>
          <w:szCs w:val="22"/>
        </w:rPr>
        <w:t>Ord</w:t>
      </w:r>
      <w:r>
        <w:rPr>
          <w:rFonts w:ascii="Calibri" w:eastAsia="Calibri" w:hAnsi="Calibri" w:cs="Calibri"/>
          <w:b/>
          <w:spacing w:val="-1"/>
          <w:sz w:val="22"/>
          <w:szCs w:val="22"/>
        </w:rPr>
        <w:t>e</w:t>
      </w:r>
      <w:r>
        <w:rPr>
          <w:rFonts w:ascii="Calibri" w:eastAsia="Calibri" w:hAnsi="Calibri" w:cs="Calibri"/>
          <w:b/>
          <w:sz w:val="22"/>
          <w:szCs w:val="22"/>
        </w:rPr>
        <w:t>r</w:t>
      </w:r>
      <w:r>
        <w:rPr>
          <w:rFonts w:ascii="Calibri" w:eastAsia="Calibri" w:hAnsi="Calibri" w:cs="Calibri"/>
          <w:b/>
          <w:spacing w:val="1"/>
          <w:sz w:val="22"/>
          <w:szCs w:val="22"/>
        </w:rPr>
        <w:t xml:space="preserve"> </w:t>
      </w:r>
      <w:r>
        <w:rPr>
          <w:rFonts w:ascii="Calibri" w:eastAsia="Calibri" w:hAnsi="Calibri" w:cs="Calibri"/>
          <w:b/>
          <w:sz w:val="22"/>
          <w:szCs w:val="22"/>
        </w:rPr>
        <w:t>by</w:t>
      </w:r>
      <w:r>
        <w:rPr>
          <w:rFonts w:ascii="Calibri" w:eastAsia="Calibri" w:hAnsi="Calibri" w:cs="Calibri"/>
          <w:b/>
          <w:spacing w:val="1"/>
          <w:sz w:val="22"/>
          <w:szCs w:val="22"/>
        </w:rPr>
        <w:t xml:space="preserve"> </w:t>
      </w:r>
      <w:r>
        <w:rPr>
          <w:rFonts w:ascii="Calibri" w:eastAsia="Calibri" w:hAnsi="Calibri" w:cs="Calibri"/>
          <w:b/>
          <w:spacing w:val="-1"/>
          <w:sz w:val="22"/>
          <w:szCs w:val="22"/>
        </w:rPr>
        <w:t>KS</w:t>
      </w:r>
      <w:r>
        <w:rPr>
          <w:rFonts w:ascii="Calibri" w:eastAsia="Calibri" w:hAnsi="Calibri" w:cs="Calibri"/>
          <w:b/>
          <w:sz w:val="22"/>
          <w:szCs w:val="22"/>
        </w:rPr>
        <w:t>L</w:t>
      </w:r>
    </w:p>
    <w:p w:rsidR="009A26A9" w:rsidRDefault="009A26A9">
      <w:pPr>
        <w:spacing w:before="9" w:line="180" w:lineRule="exact"/>
        <w:rPr>
          <w:sz w:val="19"/>
          <w:szCs w:val="19"/>
        </w:rPr>
      </w:pPr>
    </w:p>
    <w:p w:rsidR="009A26A9" w:rsidRDefault="00381887">
      <w:pPr>
        <w:ind w:left="1369"/>
        <w:rPr>
          <w:rFonts w:ascii="Calibri" w:eastAsia="Calibri" w:hAnsi="Calibri" w:cs="Calibri"/>
          <w:sz w:val="22"/>
          <w:szCs w:val="22"/>
        </w:rPr>
      </w:pPr>
      <w:r>
        <w:rPr>
          <w:rFonts w:ascii="Calibri" w:eastAsia="Calibri" w:hAnsi="Calibri" w:cs="Calibri"/>
          <w:b/>
          <w:spacing w:val="1"/>
          <w:sz w:val="22"/>
          <w:szCs w:val="22"/>
        </w:rPr>
        <w:t>C</w:t>
      </w:r>
      <w:r>
        <w:rPr>
          <w:rFonts w:ascii="Calibri" w:eastAsia="Calibri" w:hAnsi="Calibri" w:cs="Calibri"/>
          <w:b/>
          <w:spacing w:val="-1"/>
          <w:sz w:val="22"/>
          <w:szCs w:val="22"/>
        </w:rPr>
        <w:t>o</w:t>
      </w:r>
      <w:r>
        <w:rPr>
          <w:rFonts w:ascii="Calibri" w:eastAsia="Calibri" w:hAnsi="Calibri" w:cs="Calibri"/>
          <w:b/>
          <w:sz w:val="22"/>
          <w:szCs w:val="22"/>
        </w:rPr>
        <w:t>sts</w:t>
      </w:r>
      <w:r>
        <w:rPr>
          <w:rFonts w:ascii="Calibri" w:eastAsia="Calibri" w:hAnsi="Calibri" w:cs="Calibri"/>
          <w:b/>
          <w:spacing w:val="-1"/>
          <w:sz w:val="22"/>
          <w:szCs w:val="22"/>
        </w:rPr>
        <w:t xml:space="preserve"> </w:t>
      </w:r>
      <w:r>
        <w:rPr>
          <w:rFonts w:ascii="Calibri" w:eastAsia="Calibri" w:hAnsi="Calibri" w:cs="Calibri"/>
          <w:b/>
          <w:sz w:val="22"/>
          <w:szCs w:val="22"/>
        </w:rPr>
        <w:t>u</w:t>
      </w:r>
      <w:r>
        <w:rPr>
          <w:rFonts w:ascii="Calibri" w:eastAsia="Calibri" w:hAnsi="Calibri" w:cs="Calibri"/>
          <w:b/>
          <w:spacing w:val="-1"/>
          <w:sz w:val="22"/>
          <w:szCs w:val="22"/>
        </w:rPr>
        <w:t>nde</w:t>
      </w:r>
      <w:r>
        <w:rPr>
          <w:rFonts w:ascii="Calibri" w:eastAsia="Calibri" w:hAnsi="Calibri" w:cs="Calibri"/>
          <w:b/>
          <w:sz w:val="22"/>
          <w:szCs w:val="22"/>
        </w:rPr>
        <w:t>r</w:t>
      </w:r>
      <w:r>
        <w:rPr>
          <w:rFonts w:ascii="Calibri" w:eastAsia="Calibri" w:hAnsi="Calibri" w:cs="Calibri"/>
          <w:b/>
          <w:spacing w:val="1"/>
          <w:sz w:val="22"/>
          <w:szCs w:val="22"/>
        </w:rPr>
        <w:t xml:space="preserve"> </w:t>
      </w:r>
      <w:r>
        <w:rPr>
          <w:rFonts w:ascii="Calibri" w:eastAsia="Calibri" w:hAnsi="Calibri" w:cs="Calibri"/>
          <w:b/>
          <w:sz w:val="22"/>
          <w:szCs w:val="22"/>
        </w:rPr>
        <w:t>prese</w:t>
      </w:r>
      <w:r>
        <w:rPr>
          <w:rFonts w:ascii="Calibri" w:eastAsia="Calibri" w:hAnsi="Calibri" w:cs="Calibri"/>
          <w:b/>
          <w:spacing w:val="-1"/>
          <w:sz w:val="22"/>
          <w:szCs w:val="22"/>
        </w:rPr>
        <w:t>n</w:t>
      </w:r>
      <w:r>
        <w:rPr>
          <w:rFonts w:ascii="Calibri" w:eastAsia="Calibri" w:hAnsi="Calibri" w:cs="Calibri"/>
          <w:b/>
          <w:sz w:val="22"/>
          <w:szCs w:val="22"/>
        </w:rPr>
        <w:t>t</w:t>
      </w:r>
      <w:r>
        <w:rPr>
          <w:rFonts w:ascii="Calibri" w:eastAsia="Calibri" w:hAnsi="Calibri" w:cs="Calibri"/>
          <w:b/>
          <w:spacing w:val="-2"/>
          <w:sz w:val="22"/>
          <w:szCs w:val="22"/>
        </w:rPr>
        <w:t xml:space="preserve"> </w:t>
      </w:r>
      <w:r>
        <w:rPr>
          <w:rFonts w:ascii="Calibri" w:eastAsia="Calibri" w:hAnsi="Calibri" w:cs="Calibri"/>
          <w:b/>
          <w:sz w:val="22"/>
          <w:szCs w:val="22"/>
        </w:rPr>
        <w:t>met</w:t>
      </w:r>
      <w:r>
        <w:rPr>
          <w:rFonts w:ascii="Calibri" w:eastAsia="Calibri" w:hAnsi="Calibri" w:cs="Calibri"/>
          <w:b/>
          <w:spacing w:val="-1"/>
          <w:sz w:val="22"/>
          <w:szCs w:val="22"/>
        </w:rPr>
        <w:t>ho</w:t>
      </w:r>
      <w:r>
        <w:rPr>
          <w:rFonts w:ascii="Calibri" w:eastAsia="Calibri" w:hAnsi="Calibri" w:cs="Calibri"/>
          <w:b/>
          <w:sz w:val="22"/>
          <w:szCs w:val="22"/>
        </w:rPr>
        <w:t>d</w:t>
      </w:r>
    </w:p>
    <w:p w:rsidR="009A26A9" w:rsidRDefault="009A26A9">
      <w:pPr>
        <w:spacing w:line="200" w:lineRule="exact"/>
      </w:pPr>
    </w:p>
    <w:p w:rsidR="009A26A9" w:rsidRDefault="00381887">
      <w:pPr>
        <w:ind w:left="1369"/>
        <w:rPr>
          <w:rFonts w:ascii="Calibri" w:eastAsia="Calibri" w:hAnsi="Calibri" w:cs="Calibri"/>
          <w:sz w:val="22"/>
          <w:szCs w:val="22"/>
        </w:rPr>
      </w:pPr>
      <w:r>
        <w:rPr>
          <w:rFonts w:ascii="Calibri" w:eastAsia="Calibri" w:hAnsi="Calibri" w:cs="Calibri"/>
          <w:spacing w:val="1"/>
          <w:sz w:val="22"/>
          <w:szCs w:val="22"/>
        </w:rPr>
        <w:t>D</w:t>
      </w:r>
      <w:r>
        <w:rPr>
          <w:rFonts w:ascii="Calibri" w:eastAsia="Calibri" w:hAnsi="Calibri" w:cs="Calibri"/>
          <w:sz w:val="22"/>
          <w:szCs w:val="22"/>
        </w:rPr>
        <w:t>ire</w:t>
      </w:r>
      <w:r>
        <w:rPr>
          <w:rFonts w:ascii="Calibri" w:eastAsia="Calibri" w:hAnsi="Calibri" w:cs="Calibri"/>
          <w:spacing w:val="-2"/>
          <w:sz w:val="22"/>
          <w:szCs w:val="22"/>
        </w:rPr>
        <w:t>c</w:t>
      </w:r>
      <w:r>
        <w:rPr>
          <w:rFonts w:ascii="Calibri" w:eastAsia="Calibri" w:hAnsi="Calibri" w:cs="Calibri"/>
          <w:sz w:val="22"/>
          <w:szCs w:val="22"/>
        </w:rPr>
        <w:t>t</w:t>
      </w:r>
      <w:r>
        <w:rPr>
          <w:rFonts w:ascii="Calibri" w:eastAsia="Calibri" w:hAnsi="Calibri" w:cs="Calibri"/>
          <w:spacing w:val="-1"/>
          <w:sz w:val="22"/>
          <w:szCs w:val="22"/>
        </w:rPr>
        <w:t xml:space="preserve"> </w:t>
      </w:r>
      <w:r>
        <w:rPr>
          <w:rFonts w:ascii="Calibri" w:eastAsia="Calibri" w:hAnsi="Calibri" w:cs="Calibri"/>
          <w:spacing w:val="1"/>
          <w:sz w:val="22"/>
          <w:szCs w:val="22"/>
        </w:rPr>
        <w:t>m</w:t>
      </w:r>
      <w:r>
        <w:rPr>
          <w:rFonts w:ascii="Calibri" w:eastAsia="Calibri" w:hAnsi="Calibri" w:cs="Calibri"/>
          <w:sz w:val="22"/>
          <w:szCs w:val="22"/>
        </w:rPr>
        <w:t>at</w:t>
      </w:r>
      <w:r>
        <w:rPr>
          <w:rFonts w:ascii="Calibri" w:eastAsia="Calibri" w:hAnsi="Calibri" w:cs="Calibri"/>
          <w:spacing w:val="1"/>
          <w:sz w:val="22"/>
          <w:szCs w:val="22"/>
        </w:rPr>
        <w:t>e</w:t>
      </w:r>
      <w:r>
        <w:rPr>
          <w:rFonts w:ascii="Calibri" w:eastAsia="Calibri" w:hAnsi="Calibri" w:cs="Calibri"/>
          <w:sz w:val="22"/>
          <w:szCs w:val="22"/>
        </w:rPr>
        <w:t>ri</w:t>
      </w:r>
      <w:r>
        <w:rPr>
          <w:rFonts w:ascii="Calibri" w:eastAsia="Calibri" w:hAnsi="Calibri" w:cs="Calibri"/>
          <w:spacing w:val="-1"/>
          <w:sz w:val="22"/>
          <w:szCs w:val="22"/>
        </w:rPr>
        <w:t>a</w:t>
      </w:r>
      <w:r>
        <w:rPr>
          <w:rFonts w:ascii="Calibri" w:eastAsia="Calibri" w:hAnsi="Calibri" w:cs="Calibri"/>
          <w:sz w:val="22"/>
          <w:szCs w:val="22"/>
        </w:rPr>
        <w:t>l</w:t>
      </w:r>
      <w:r>
        <w:rPr>
          <w:rFonts w:ascii="Calibri" w:eastAsia="Calibri" w:hAnsi="Calibri" w:cs="Calibri"/>
          <w:spacing w:val="-3"/>
          <w:sz w:val="22"/>
          <w:szCs w:val="22"/>
        </w:rPr>
        <w:t xml:space="preserve"> </w:t>
      </w:r>
      <w:r>
        <w:rPr>
          <w:rFonts w:ascii="Calibri" w:eastAsia="Calibri" w:hAnsi="Calibri" w:cs="Calibri"/>
          <w:spacing w:val="-2"/>
          <w:sz w:val="22"/>
          <w:szCs w:val="22"/>
        </w:rPr>
        <w:t>c</w:t>
      </w:r>
      <w:r>
        <w:rPr>
          <w:rFonts w:ascii="Calibri" w:eastAsia="Calibri" w:hAnsi="Calibri" w:cs="Calibri"/>
          <w:spacing w:val="1"/>
          <w:sz w:val="22"/>
          <w:szCs w:val="22"/>
        </w:rPr>
        <w:t>o</w:t>
      </w:r>
      <w:r>
        <w:rPr>
          <w:rFonts w:ascii="Calibri" w:eastAsia="Calibri" w:hAnsi="Calibri" w:cs="Calibri"/>
          <w:sz w:val="22"/>
          <w:szCs w:val="22"/>
        </w:rPr>
        <w:t xml:space="preserve">st                                                                                                           </w:t>
      </w:r>
      <w:r>
        <w:rPr>
          <w:rFonts w:ascii="Calibri" w:eastAsia="Calibri" w:hAnsi="Calibri" w:cs="Calibri"/>
          <w:spacing w:val="7"/>
          <w:sz w:val="22"/>
          <w:szCs w:val="22"/>
        </w:rPr>
        <w:t xml:space="preserve"> </w:t>
      </w:r>
      <w:r>
        <w:rPr>
          <w:rFonts w:ascii="Calibri" w:eastAsia="Calibri" w:hAnsi="Calibri" w:cs="Calibri"/>
          <w:spacing w:val="1"/>
          <w:sz w:val="22"/>
          <w:szCs w:val="22"/>
        </w:rPr>
        <w:t>3</w:t>
      </w:r>
      <w:r>
        <w:rPr>
          <w:rFonts w:ascii="Calibri" w:eastAsia="Calibri" w:hAnsi="Calibri" w:cs="Calibri"/>
          <w:sz w:val="22"/>
          <w:szCs w:val="22"/>
        </w:rPr>
        <w:t>,</w:t>
      </w:r>
      <w:r>
        <w:rPr>
          <w:rFonts w:ascii="Calibri" w:eastAsia="Calibri" w:hAnsi="Calibri" w:cs="Calibri"/>
          <w:spacing w:val="-1"/>
          <w:sz w:val="22"/>
          <w:szCs w:val="22"/>
        </w:rPr>
        <w:t>0</w:t>
      </w:r>
      <w:r>
        <w:rPr>
          <w:rFonts w:ascii="Calibri" w:eastAsia="Calibri" w:hAnsi="Calibri" w:cs="Calibri"/>
          <w:spacing w:val="1"/>
          <w:sz w:val="22"/>
          <w:szCs w:val="22"/>
        </w:rPr>
        <w:t>00</w:t>
      </w:r>
      <w:r>
        <w:rPr>
          <w:rFonts w:ascii="Calibri" w:eastAsia="Calibri" w:hAnsi="Calibri" w:cs="Calibri"/>
          <w:spacing w:val="-2"/>
          <w:sz w:val="22"/>
          <w:szCs w:val="22"/>
        </w:rPr>
        <w:t>,</w:t>
      </w:r>
      <w:r>
        <w:rPr>
          <w:rFonts w:ascii="Calibri" w:eastAsia="Calibri" w:hAnsi="Calibri" w:cs="Calibri"/>
          <w:spacing w:val="1"/>
          <w:sz w:val="22"/>
          <w:szCs w:val="22"/>
        </w:rPr>
        <w:t>0</w:t>
      </w:r>
      <w:r>
        <w:rPr>
          <w:rFonts w:ascii="Calibri" w:eastAsia="Calibri" w:hAnsi="Calibri" w:cs="Calibri"/>
          <w:spacing w:val="-2"/>
          <w:sz w:val="22"/>
          <w:szCs w:val="22"/>
        </w:rPr>
        <w:t>0</w:t>
      </w:r>
      <w:r>
        <w:rPr>
          <w:rFonts w:ascii="Calibri" w:eastAsia="Calibri" w:hAnsi="Calibri" w:cs="Calibri"/>
          <w:sz w:val="22"/>
          <w:szCs w:val="22"/>
        </w:rPr>
        <w:t>0</w:t>
      </w:r>
    </w:p>
    <w:p w:rsidR="009A26A9" w:rsidRDefault="009A26A9">
      <w:pPr>
        <w:spacing w:before="9" w:line="180" w:lineRule="exact"/>
        <w:rPr>
          <w:sz w:val="19"/>
          <w:szCs w:val="19"/>
        </w:rPr>
      </w:pPr>
    </w:p>
    <w:p w:rsidR="009A26A9" w:rsidRDefault="00381887">
      <w:pPr>
        <w:ind w:left="1369"/>
        <w:rPr>
          <w:rFonts w:ascii="Calibri" w:eastAsia="Calibri" w:hAnsi="Calibri" w:cs="Calibri"/>
          <w:sz w:val="22"/>
          <w:szCs w:val="22"/>
        </w:rPr>
      </w:pPr>
      <w:r>
        <w:rPr>
          <w:rFonts w:ascii="Calibri" w:eastAsia="Calibri" w:hAnsi="Calibri" w:cs="Calibri"/>
          <w:spacing w:val="1"/>
          <w:sz w:val="22"/>
          <w:szCs w:val="22"/>
        </w:rPr>
        <w:t>D</w:t>
      </w:r>
      <w:r>
        <w:rPr>
          <w:rFonts w:ascii="Calibri" w:eastAsia="Calibri" w:hAnsi="Calibri" w:cs="Calibri"/>
          <w:sz w:val="22"/>
          <w:szCs w:val="22"/>
        </w:rPr>
        <w:t>ire</w:t>
      </w:r>
      <w:r>
        <w:rPr>
          <w:rFonts w:ascii="Calibri" w:eastAsia="Calibri" w:hAnsi="Calibri" w:cs="Calibri"/>
          <w:spacing w:val="-2"/>
          <w:sz w:val="22"/>
          <w:szCs w:val="22"/>
        </w:rPr>
        <w:t>c</w:t>
      </w:r>
      <w:r>
        <w:rPr>
          <w:rFonts w:ascii="Calibri" w:eastAsia="Calibri" w:hAnsi="Calibri" w:cs="Calibri"/>
          <w:sz w:val="22"/>
          <w:szCs w:val="22"/>
        </w:rPr>
        <w:t>t</w:t>
      </w:r>
      <w:r>
        <w:rPr>
          <w:rFonts w:ascii="Calibri" w:eastAsia="Calibri" w:hAnsi="Calibri" w:cs="Calibri"/>
          <w:spacing w:val="1"/>
          <w:sz w:val="22"/>
          <w:szCs w:val="22"/>
        </w:rPr>
        <w:t xml:space="preserve"> </w:t>
      </w:r>
      <w:r>
        <w:rPr>
          <w:rFonts w:ascii="Calibri" w:eastAsia="Calibri" w:hAnsi="Calibri" w:cs="Calibri"/>
          <w:sz w:val="22"/>
          <w:szCs w:val="22"/>
        </w:rPr>
        <w:t>la</w:t>
      </w:r>
      <w:r>
        <w:rPr>
          <w:rFonts w:ascii="Calibri" w:eastAsia="Calibri" w:hAnsi="Calibri" w:cs="Calibri"/>
          <w:spacing w:val="-1"/>
          <w:sz w:val="22"/>
          <w:szCs w:val="22"/>
        </w:rPr>
        <w:t>b</w:t>
      </w:r>
      <w:r>
        <w:rPr>
          <w:rFonts w:ascii="Calibri" w:eastAsia="Calibri" w:hAnsi="Calibri" w:cs="Calibri"/>
          <w:spacing w:val="1"/>
          <w:sz w:val="22"/>
          <w:szCs w:val="22"/>
        </w:rPr>
        <w:t>o</w:t>
      </w:r>
      <w:r>
        <w:rPr>
          <w:rFonts w:ascii="Calibri" w:eastAsia="Calibri" w:hAnsi="Calibri" w:cs="Calibri"/>
          <w:spacing w:val="-1"/>
          <w:sz w:val="22"/>
          <w:szCs w:val="22"/>
        </w:rPr>
        <w:t>u</w:t>
      </w:r>
      <w:r>
        <w:rPr>
          <w:rFonts w:ascii="Calibri" w:eastAsia="Calibri" w:hAnsi="Calibri" w:cs="Calibri"/>
          <w:sz w:val="22"/>
          <w:szCs w:val="22"/>
        </w:rPr>
        <w:t xml:space="preserve">r                                                                                                                      </w:t>
      </w:r>
      <w:r>
        <w:rPr>
          <w:rFonts w:ascii="Calibri" w:eastAsia="Calibri" w:hAnsi="Calibri" w:cs="Calibri"/>
          <w:spacing w:val="45"/>
          <w:sz w:val="22"/>
          <w:szCs w:val="22"/>
        </w:rPr>
        <w:t xml:space="preserve"> </w:t>
      </w:r>
      <w:r>
        <w:rPr>
          <w:rFonts w:ascii="Calibri" w:eastAsia="Calibri" w:hAnsi="Calibri" w:cs="Calibri"/>
          <w:spacing w:val="1"/>
          <w:sz w:val="22"/>
          <w:szCs w:val="22"/>
        </w:rPr>
        <w:t>1</w:t>
      </w:r>
      <w:r>
        <w:rPr>
          <w:rFonts w:ascii="Calibri" w:eastAsia="Calibri" w:hAnsi="Calibri" w:cs="Calibri"/>
          <w:sz w:val="22"/>
          <w:szCs w:val="22"/>
        </w:rPr>
        <w:t>,</w:t>
      </w:r>
      <w:r>
        <w:rPr>
          <w:rFonts w:ascii="Calibri" w:eastAsia="Calibri" w:hAnsi="Calibri" w:cs="Calibri"/>
          <w:spacing w:val="-1"/>
          <w:sz w:val="22"/>
          <w:szCs w:val="22"/>
        </w:rPr>
        <w:t>5</w:t>
      </w:r>
      <w:r>
        <w:rPr>
          <w:rFonts w:ascii="Calibri" w:eastAsia="Calibri" w:hAnsi="Calibri" w:cs="Calibri"/>
          <w:spacing w:val="1"/>
          <w:sz w:val="22"/>
          <w:szCs w:val="22"/>
        </w:rPr>
        <w:t>00</w:t>
      </w:r>
      <w:r>
        <w:rPr>
          <w:rFonts w:ascii="Calibri" w:eastAsia="Calibri" w:hAnsi="Calibri" w:cs="Calibri"/>
          <w:spacing w:val="-2"/>
          <w:sz w:val="22"/>
          <w:szCs w:val="22"/>
        </w:rPr>
        <w:t>,</w:t>
      </w:r>
      <w:r>
        <w:rPr>
          <w:rFonts w:ascii="Calibri" w:eastAsia="Calibri" w:hAnsi="Calibri" w:cs="Calibri"/>
          <w:spacing w:val="1"/>
          <w:sz w:val="22"/>
          <w:szCs w:val="22"/>
        </w:rPr>
        <w:t>0</w:t>
      </w:r>
      <w:r>
        <w:rPr>
          <w:rFonts w:ascii="Calibri" w:eastAsia="Calibri" w:hAnsi="Calibri" w:cs="Calibri"/>
          <w:spacing w:val="-2"/>
          <w:sz w:val="22"/>
          <w:szCs w:val="22"/>
        </w:rPr>
        <w:t>0</w:t>
      </w:r>
      <w:r>
        <w:rPr>
          <w:rFonts w:ascii="Calibri" w:eastAsia="Calibri" w:hAnsi="Calibri" w:cs="Calibri"/>
          <w:sz w:val="22"/>
          <w:szCs w:val="22"/>
        </w:rPr>
        <w:t>0</w:t>
      </w:r>
    </w:p>
    <w:p w:rsidR="009A26A9" w:rsidRDefault="009A26A9">
      <w:pPr>
        <w:spacing w:before="9" w:line="180" w:lineRule="exact"/>
        <w:rPr>
          <w:sz w:val="19"/>
          <w:szCs w:val="19"/>
        </w:rPr>
      </w:pPr>
    </w:p>
    <w:p w:rsidR="009A26A9" w:rsidRDefault="00381887">
      <w:pPr>
        <w:ind w:left="1369"/>
        <w:rPr>
          <w:rFonts w:ascii="Calibri" w:eastAsia="Calibri" w:hAnsi="Calibri" w:cs="Calibri"/>
          <w:sz w:val="22"/>
          <w:szCs w:val="22"/>
        </w:rPr>
      </w:pPr>
      <w:r>
        <w:rPr>
          <w:rFonts w:ascii="Calibri" w:eastAsia="Calibri" w:hAnsi="Calibri" w:cs="Calibri"/>
          <w:sz w:val="22"/>
          <w:szCs w:val="22"/>
        </w:rPr>
        <w:t>F</w:t>
      </w:r>
      <w:r>
        <w:rPr>
          <w:rFonts w:ascii="Calibri" w:eastAsia="Calibri" w:hAnsi="Calibri" w:cs="Calibri"/>
          <w:spacing w:val="-1"/>
          <w:sz w:val="22"/>
          <w:szCs w:val="22"/>
        </w:rPr>
        <w:t>a</w:t>
      </w:r>
      <w:r>
        <w:rPr>
          <w:rFonts w:ascii="Calibri" w:eastAsia="Calibri" w:hAnsi="Calibri" w:cs="Calibri"/>
          <w:sz w:val="22"/>
          <w:szCs w:val="22"/>
        </w:rPr>
        <w:t>ct</w:t>
      </w:r>
      <w:r>
        <w:rPr>
          <w:rFonts w:ascii="Calibri" w:eastAsia="Calibri" w:hAnsi="Calibri" w:cs="Calibri"/>
          <w:spacing w:val="2"/>
          <w:sz w:val="22"/>
          <w:szCs w:val="22"/>
        </w:rPr>
        <w:t>o</w:t>
      </w:r>
      <w:r>
        <w:rPr>
          <w:rFonts w:ascii="Calibri" w:eastAsia="Calibri" w:hAnsi="Calibri" w:cs="Calibri"/>
          <w:spacing w:val="-3"/>
          <w:sz w:val="22"/>
          <w:szCs w:val="22"/>
        </w:rPr>
        <w:t>r</w:t>
      </w:r>
      <w:r>
        <w:rPr>
          <w:rFonts w:ascii="Calibri" w:eastAsia="Calibri" w:hAnsi="Calibri" w:cs="Calibri"/>
          <w:sz w:val="22"/>
          <w:szCs w:val="22"/>
        </w:rPr>
        <w:t>y</w:t>
      </w:r>
      <w:r>
        <w:rPr>
          <w:rFonts w:ascii="Calibri" w:eastAsia="Calibri" w:hAnsi="Calibri" w:cs="Calibri"/>
          <w:spacing w:val="-1"/>
          <w:sz w:val="22"/>
          <w:szCs w:val="22"/>
        </w:rPr>
        <w:t xml:space="preserve"> </w:t>
      </w:r>
      <w:r>
        <w:rPr>
          <w:rFonts w:ascii="Calibri" w:eastAsia="Calibri" w:hAnsi="Calibri" w:cs="Calibri"/>
          <w:spacing w:val="1"/>
          <w:sz w:val="22"/>
          <w:szCs w:val="22"/>
        </w:rPr>
        <w:t>o</w:t>
      </w:r>
      <w:r>
        <w:rPr>
          <w:rFonts w:ascii="Calibri" w:eastAsia="Calibri" w:hAnsi="Calibri" w:cs="Calibri"/>
          <w:spacing w:val="-1"/>
          <w:sz w:val="22"/>
          <w:szCs w:val="22"/>
        </w:rPr>
        <w:t>v</w:t>
      </w:r>
      <w:r>
        <w:rPr>
          <w:rFonts w:ascii="Calibri" w:eastAsia="Calibri" w:hAnsi="Calibri" w:cs="Calibri"/>
          <w:sz w:val="22"/>
          <w:szCs w:val="22"/>
        </w:rPr>
        <w:t>erhea</w:t>
      </w:r>
      <w:r>
        <w:rPr>
          <w:rFonts w:ascii="Calibri" w:eastAsia="Calibri" w:hAnsi="Calibri" w:cs="Calibri"/>
          <w:spacing w:val="-1"/>
          <w:sz w:val="22"/>
          <w:szCs w:val="22"/>
        </w:rPr>
        <w:t>d</w:t>
      </w:r>
      <w:r>
        <w:rPr>
          <w:rFonts w:ascii="Calibri" w:eastAsia="Calibri" w:hAnsi="Calibri" w:cs="Calibri"/>
          <w:sz w:val="22"/>
          <w:szCs w:val="22"/>
        </w:rPr>
        <w:t xml:space="preserve">s </w:t>
      </w:r>
      <w:r>
        <w:rPr>
          <w:rFonts w:ascii="Calibri" w:eastAsia="Calibri" w:hAnsi="Calibri" w:cs="Calibri"/>
          <w:spacing w:val="-2"/>
          <w:sz w:val="22"/>
          <w:szCs w:val="22"/>
        </w:rPr>
        <w:t>(</w:t>
      </w:r>
      <w:r>
        <w:rPr>
          <w:rFonts w:ascii="Calibri" w:eastAsia="Calibri" w:hAnsi="Calibri" w:cs="Calibri"/>
          <w:spacing w:val="1"/>
          <w:sz w:val="22"/>
          <w:szCs w:val="22"/>
        </w:rPr>
        <w:t>9</w:t>
      </w:r>
      <w:r>
        <w:rPr>
          <w:rFonts w:ascii="Calibri" w:eastAsia="Calibri" w:hAnsi="Calibri" w:cs="Calibri"/>
          <w:spacing w:val="-2"/>
          <w:sz w:val="22"/>
          <w:szCs w:val="22"/>
        </w:rPr>
        <w:t>0</w:t>
      </w:r>
      <w:r>
        <w:rPr>
          <w:rFonts w:ascii="Calibri" w:eastAsia="Calibri" w:hAnsi="Calibri" w:cs="Calibri"/>
          <w:sz w:val="22"/>
          <w:szCs w:val="22"/>
        </w:rPr>
        <w:t>%</w:t>
      </w:r>
      <w:r>
        <w:rPr>
          <w:rFonts w:ascii="Calibri" w:eastAsia="Calibri" w:hAnsi="Calibri" w:cs="Calibri"/>
          <w:spacing w:val="-1"/>
          <w:sz w:val="22"/>
          <w:szCs w:val="22"/>
        </w:rPr>
        <w:t xml:space="preserve"> </w:t>
      </w:r>
      <w:r>
        <w:rPr>
          <w:rFonts w:ascii="Calibri" w:eastAsia="Calibri" w:hAnsi="Calibri" w:cs="Calibri"/>
          <w:spacing w:val="1"/>
          <w:sz w:val="22"/>
          <w:szCs w:val="22"/>
        </w:rPr>
        <w:t>o</w:t>
      </w:r>
      <w:r>
        <w:rPr>
          <w:rFonts w:ascii="Calibri" w:eastAsia="Calibri" w:hAnsi="Calibri" w:cs="Calibri"/>
          <w:sz w:val="22"/>
          <w:szCs w:val="22"/>
        </w:rPr>
        <w:t>f</w:t>
      </w:r>
      <w:r>
        <w:rPr>
          <w:rFonts w:ascii="Calibri" w:eastAsia="Calibri" w:hAnsi="Calibri" w:cs="Calibri"/>
          <w:spacing w:val="-2"/>
          <w:sz w:val="22"/>
          <w:szCs w:val="22"/>
        </w:rPr>
        <w:t xml:space="preserve"> </w:t>
      </w:r>
      <w:r>
        <w:rPr>
          <w:rFonts w:ascii="Calibri" w:eastAsia="Calibri" w:hAnsi="Calibri" w:cs="Calibri"/>
          <w:spacing w:val="-1"/>
          <w:sz w:val="22"/>
          <w:szCs w:val="22"/>
        </w:rPr>
        <w:t>d</w:t>
      </w:r>
      <w:r>
        <w:rPr>
          <w:rFonts w:ascii="Calibri" w:eastAsia="Calibri" w:hAnsi="Calibri" w:cs="Calibri"/>
          <w:sz w:val="22"/>
          <w:szCs w:val="22"/>
        </w:rPr>
        <w:t>irect</w:t>
      </w:r>
      <w:r>
        <w:rPr>
          <w:rFonts w:ascii="Calibri" w:eastAsia="Calibri" w:hAnsi="Calibri" w:cs="Calibri"/>
          <w:spacing w:val="1"/>
          <w:sz w:val="22"/>
          <w:szCs w:val="22"/>
        </w:rPr>
        <w:t xml:space="preserve"> </w:t>
      </w:r>
      <w:r>
        <w:rPr>
          <w:rFonts w:ascii="Calibri" w:eastAsia="Calibri" w:hAnsi="Calibri" w:cs="Calibri"/>
          <w:sz w:val="22"/>
          <w:szCs w:val="22"/>
        </w:rPr>
        <w:t>la</w:t>
      </w:r>
      <w:r>
        <w:rPr>
          <w:rFonts w:ascii="Calibri" w:eastAsia="Calibri" w:hAnsi="Calibri" w:cs="Calibri"/>
          <w:spacing w:val="-4"/>
          <w:sz w:val="22"/>
          <w:szCs w:val="22"/>
        </w:rPr>
        <w:t>b</w:t>
      </w:r>
      <w:r>
        <w:rPr>
          <w:rFonts w:ascii="Calibri" w:eastAsia="Calibri" w:hAnsi="Calibri" w:cs="Calibri"/>
          <w:spacing w:val="1"/>
          <w:sz w:val="22"/>
          <w:szCs w:val="22"/>
        </w:rPr>
        <w:t>o</w:t>
      </w:r>
      <w:r>
        <w:rPr>
          <w:rFonts w:ascii="Calibri" w:eastAsia="Calibri" w:hAnsi="Calibri" w:cs="Calibri"/>
          <w:spacing w:val="-1"/>
          <w:sz w:val="22"/>
          <w:szCs w:val="22"/>
        </w:rPr>
        <w:t>u</w:t>
      </w:r>
      <w:r>
        <w:rPr>
          <w:rFonts w:ascii="Calibri" w:eastAsia="Calibri" w:hAnsi="Calibri" w:cs="Calibri"/>
          <w:sz w:val="22"/>
          <w:szCs w:val="22"/>
        </w:rPr>
        <w:t xml:space="preserve">r)                                                                     </w:t>
      </w:r>
      <w:r>
        <w:rPr>
          <w:rFonts w:ascii="Calibri" w:eastAsia="Calibri" w:hAnsi="Calibri" w:cs="Calibri"/>
          <w:spacing w:val="7"/>
          <w:sz w:val="22"/>
          <w:szCs w:val="22"/>
        </w:rPr>
        <w:t xml:space="preserve"> </w:t>
      </w:r>
      <w:r>
        <w:rPr>
          <w:rFonts w:ascii="Calibri" w:eastAsia="Calibri" w:hAnsi="Calibri" w:cs="Calibri"/>
          <w:spacing w:val="1"/>
          <w:sz w:val="22"/>
          <w:szCs w:val="22"/>
        </w:rPr>
        <w:t>1</w:t>
      </w:r>
      <w:r>
        <w:rPr>
          <w:rFonts w:ascii="Calibri" w:eastAsia="Calibri" w:hAnsi="Calibri" w:cs="Calibri"/>
          <w:sz w:val="22"/>
          <w:szCs w:val="22"/>
        </w:rPr>
        <w:t>,</w:t>
      </w:r>
      <w:r>
        <w:rPr>
          <w:rFonts w:ascii="Calibri" w:eastAsia="Calibri" w:hAnsi="Calibri" w:cs="Calibri"/>
          <w:spacing w:val="-1"/>
          <w:sz w:val="22"/>
          <w:szCs w:val="22"/>
        </w:rPr>
        <w:t>3</w:t>
      </w:r>
      <w:r>
        <w:rPr>
          <w:rFonts w:ascii="Calibri" w:eastAsia="Calibri" w:hAnsi="Calibri" w:cs="Calibri"/>
          <w:spacing w:val="1"/>
          <w:sz w:val="22"/>
          <w:szCs w:val="22"/>
        </w:rPr>
        <w:t>50</w:t>
      </w:r>
      <w:r>
        <w:rPr>
          <w:rFonts w:ascii="Calibri" w:eastAsia="Calibri" w:hAnsi="Calibri" w:cs="Calibri"/>
          <w:spacing w:val="-2"/>
          <w:sz w:val="22"/>
          <w:szCs w:val="22"/>
        </w:rPr>
        <w:t>,</w:t>
      </w:r>
      <w:r>
        <w:rPr>
          <w:rFonts w:ascii="Calibri" w:eastAsia="Calibri" w:hAnsi="Calibri" w:cs="Calibri"/>
          <w:spacing w:val="1"/>
          <w:sz w:val="22"/>
          <w:szCs w:val="22"/>
        </w:rPr>
        <w:t>0</w:t>
      </w:r>
      <w:r>
        <w:rPr>
          <w:rFonts w:ascii="Calibri" w:eastAsia="Calibri" w:hAnsi="Calibri" w:cs="Calibri"/>
          <w:spacing w:val="-2"/>
          <w:sz w:val="22"/>
          <w:szCs w:val="22"/>
        </w:rPr>
        <w:t>0</w:t>
      </w:r>
      <w:r>
        <w:rPr>
          <w:rFonts w:ascii="Calibri" w:eastAsia="Calibri" w:hAnsi="Calibri" w:cs="Calibri"/>
          <w:sz w:val="22"/>
          <w:szCs w:val="22"/>
        </w:rPr>
        <w:t>0</w:t>
      </w:r>
    </w:p>
    <w:p w:rsidR="009A26A9" w:rsidRDefault="009A26A9">
      <w:pPr>
        <w:spacing w:before="11" w:line="200" w:lineRule="exact"/>
      </w:pPr>
    </w:p>
    <w:p w:rsidR="009A26A9" w:rsidRPr="00470980" w:rsidRDefault="00470980" w:rsidP="00470980">
      <w:pPr>
        <w:spacing w:line="260" w:lineRule="exact"/>
        <w:ind w:right="108"/>
        <w:jc w:val="center"/>
        <w:rPr>
          <w:rFonts w:ascii="Calibri" w:eastAsia="Calibri" w:hAnsi="Calibri" w:cs="Calibri"/>
          <w:b/>
          <w:sz w:val="22"/>
          <w:szCs w:val="22"/>
        </w:rPr>
      </w:pPr>
      <w:r>
        <w:rPr>
          <w:rFonts w:ascii="Calibri" w:eastAsia="Calibri" w:hAnsi="Calibri" w:cs="Calibri"/>
          <w:spacing w:val="1"/>
          <w:sz w:val="22"/>
          <w:szCs w:val="22"/>
        </w:rPr>
        <w:t xml:space="preserve">                                                                                                                                                                    </w:t>
      </w:r>
      <w:r w:rsidR="00381887" w:rsidRPr="00470980">
        <w:rPr>
          <w:rFonts w:ascii="Calibri" w:eastAsia="Calibri" w:hAnsi="Calibri" w:cs="Calibri"/>
          <w:b/>
          <w:spacing w:val="1"/>
          <w:sz w:val="22"/>
          <w:szCs w:val="22"/>
        </w:rPr>
        <w:t>5</w:t>
      </w:r>
      <w:r w:rsidR="00381887" w:rsidRPr="00470980">
        <w:rPr>
          <w:rFonts w:ascii="Calibri" w:eastAsia="Calibri" w:hAnsi="Calibri" w:cs="Calibri"/>
          <w:b/>
          <w:sz w:val="22"/>
          <w:szCs w:val="22"/>
        </w:rPr>
        <w:t>,</w:t>
      </w:r>
      <w:r w:rsidR="00381887" w:rsidRPr="00470980">
        <w:rPr>
          <w:rFonts w:ascii="Calibri" w:eastAsia="Calibri" w:hAnsi="Calibri" w:cs="Calibri"/>
          <w:b/>
          <w:spacing w:val="-1"/>
          <w:sz w:val="22"/>
          <w:szCs w:val="22"/>
        </w:rPr>
        <w:t>8</w:t>
      </w:r>
      <w:r w:rsidR="00381887" w:rsidRPr="00470980">
        <w:rPr>
          <w:rFonts w:ascii="Calibri" w:eastAsia="Calibri" w:hAnsi="Calibri" w:cs="Calibri"/>
          <w:b/>
          <w:spacing w:val="1"/>
          <w:sz w:val="22"/>
          <w:szCs w:val="22"/>
        </w:rPr>
        <w:t>50</w:t>
      </w:r>
      <w:r w:rsidR="00381887" w:rsidRPr="00470980">
        <w:rPr>
          <w:rFonts w:ascii="Calibri" w:eastAsia="Calibri" w:hAnsi="Calibri" w:cs="Calibri"/>
          <w:b/>
          <w:spacing w:val="-2"/>
          <w:sz w:val="22"/>
          <w:szCs w:val="22"/>
        </w:rPr>
        <w:t>,</w:t>
      </w:r>
      <w:r w:rsidR="00381887" w:rsidRPr="00470980">
        <w:rPr>
          <w:rFonts w:ascii="Calibri" w:eastAsia="Calibri" w:hAnsi="Calibri" w:cs="Calibri"/>
          <w:b/>
          <w:spacing w:val="1"/>
          <w:sz w:val="22"/>
          <w:szCs w:val="22"/>
        </w:rPr>
        <w:t>0</w:t>
      </w:r>
      <w:r w:rsidR="00381887" w:rsidRPr="00470980">
        <w:rPr>
          <w:rFonts w:ascii="Calibri" w:eastAsia="Calibri" w:hAnsi="Calibri" w:cs="Calibri"/>
          <w:b/>
          <w:spacing w:val="-2"/>
          <w:sz w:val="22"/>
          <w:szCs w:val="22"/>
        </w:rPr>
        <w:t>0</w:t>
      </w:r>
      <w:r w:rsidR="00381887" w:rsidRPr="00470980">
        <w:rPr>
          <w:rFonts w:ascii="Calibri" w:eastAsia="Calibri" w:hAnsi="Calibri" w:cs="Calibri"/>
          <w:b/>
          <w:sz w:val="22"/>
          <w:szCs w:val="22"/>
        </w:rPr>
        <w:t>0</w:t>
      </w:r>
    </w:p>
    <w:p w:rsidR="009A26A9" w:rsidRDefault="009A26A9">
      <w:pPr>
        <w:spacing w:before="7" w:line="180" w:lineRule="exact"/>
        <w:rPr>
          <w:sz w:val="18"/>
          <w:szCs w:val="18"/>
        </w:rPr>
      </w:pPr>
    </w:p>
    <w:p w:rsidR="009A26A9" w:rsidRDefault="00381887">
      <w:pPr>
        <w:spacing w:before="16"/>
        <w:ind w:left="1369"/>
        <w:rPr>
          <w:rFonts w:ascii="Calibri" w:eastAsia="Calibri" w:hAnsi="Calibri" w:cs="Calibri"/>
          <w:sz w:val="22"/>
          <w:szCs w:val="22"/>
        </w:rPr>
      </w:pPr>
      <w:r>
        <w:rPr>
          <w:rFonts w:ascii="Calibri" w:eastAsia="Calibri" w:hAnsi="Calibri" w:cs="Calibri"/>
          <w:spacing w:val="1"/>
          <w:sz w:val="22"/>
          <w:szCs w:val="22"/>
        </w:rPr>
        <w:t>M</w:t>
      </w:r>
      <w:r>
        <w:rPr>
          <w:rFonts w:ascii="Calibri" w:eastAsia="Calibri" w:hAnsi="Calibri" w:cs="Calibri"/>
          <w:sz w:val="22"/>
          <w:szCs w:val="22"/>
        </w:rPr>
        <w:t>ark-</w:t>
      </w:r>
      <w:r>
        <w:rPr>
          <w:rFonts w:ascii="Calibri" w:eastAsia="Calibri" w:hAnsi="Calibri" w:cs="Calibri"/>
          <w:spacing w:val="-1"/>
          <w:sz w:val="22"/>
          <w:szCs w:val="22"/>
        </w:rPr>
        <w:t>u</w:t>
      </w:r>
      <w:r>
        <w:rPr>
          <w:rFonts w:ascii="Calibri" w:eastAsia="Calibri" w:hAnsi="Calibri" w:cs="Calibri"/>
          <w:sz w:val="22"/>
          <w:szCs w:val="22"/>
        </w:rPr>
        <w:t>p -</w:t>
      </w:r>
      <w:r>
        <w:rPr>
          <w:rFonts w:ascii="Calibri" w:eastAsia="Calibri" w:hAnsi="Calibri" w:cs="Calibri"/>
          <w:spacing w:val="-2"/>
          <w:sz w:val="22"/>
          <w:szCs w:val="22"/>
        </w:rPr>
        <w:t xml:space="preserve"> </w:t>
      </w:r>
      <w:r>
        <w:rPr>
          <w:rFonts w:ascii="Calibri" w:eastAsia="Calibri" w:hAnsi="Calibri" w:cs="Calibri"/>
          <w:spacing w:val="1"/>
          <w:sz w:val="22"/>
          <w:szCs w:val="22"/>
        </w:rPr>
        <w:t>5</w:t>
      </w:r>
      <w:r>
        <w:rPr>
          <w:rFonts w:ascii="Calibri" w:eastAsia="Calibri" w:hAnsi="Calibri" w:cs="Calibri"/>
          <w:spacing w:val="-2"/>
          <w:sz w:val="22"/>
          <w:szCs w:val="22"/>
        </w:rPr>
        <w:t>0</w:t>
      </w:r>
      <w:r>
        <w:rPr>
          <w:rFonts w:ascii="Calibri" w:eastAsia="Calibri" w:hAnsi="Calibri" w:cs="Calibri"/>
          <w:sz w:val="22"/>
          <w:szCs w:val="22"/>
        </w:rPr>
        <w:t xml:space="preserve">%                                                                                                                   </w:t>
      </w:r>
      <w:r>
        <w:rPr>
          <w:rFonts w:ascii="Calibri" w:eastAsia="Calibri" w:hAnsi="Calibri" w:cs="Calibri"/>
          <w:spacing w:val="48"/>
          <w:sz w:val="22"/>
          <w:szCs w:val="22"/>
        </w:rPr>
        <w:t xml:space="preserve"> </w:t>
      </w:r>
      <w:r>
        <w:rPr>
          <w:rFonts w:ascii="Calibri" w:eastAsia="Calibri" w:hAnsi="Calibri" w:cs="Calibri"/>
          <w:spacing w:val="1"/>
          <w:sz w:val="22"/>
          <w:szCs w:val="22"/>
        </w:rPr>
        <w:t>2</w:t>
      </w:r>
      <w:r>
        <w:rPr>
          <w:rFonts w:ascii="Calibri" w:eastAsia="Calibri" w:hAnsi="Calibri" w:cs="Calibri"/>
          <w:sz w:val="22"/>
          <w:szCs w:val="22"/>
        </w:rPr>
        <w:t>,</w:t>
      </w:r>
      <w:r>
        <w:rPr>
          <w:rFonts w:ascii="Calibri" w:eastAsia="Calibri" w:hAnsi="Calibri" w:cs="Calibri"/>
          <w:spacing w:val="-1"/>
          <w:sz w:val="22"/>
          <w:szCs w:val="22"/>
        </w:rPr>
        <w:t>9</w:t>
      </w:r>
      <w:r>
        <w:rPr>
          <w:rFonts w:ascii="Calibri" w:eastAsia="Calibri" w:hAnsi="Calibri" w:cs="Calibri"/>
          <w:spacing w:val="1"/>
          <w:sz w:val="22"/>
          <w:szCs w:val="22"/>
        </w:rPr>
        <w:t>25</w:t>
      </w:r>
      <w:r>
        <w:rPr>
          <w:rFonts w:ascii="Calibri" w:eastAsia="Calibri" w:hAnsi="Calibri" w:cs="Calibri"/>
          <w:spacing w:val="-2"/>
          <w:sz w:val="22"/>
          <w:szCs w:val="22"/>
        </w:rPr>
        <w:t>,</w:t>
      </w:r>
      <w:r>
        <w:rPr>
          <w:rFonts w:ascii="Calibri" w:eastAsia="Calibri" w:hAnsi="Calibri" w:cs="Calibri"/>
          <w:spacing w:val="1"/>
          <w:sz w:val="22"/>
          <w:szCs w:val="22"/>
        </w:rPr>
        <w:t>0</w:t>
      </w:r>
      <w:r>
        <w:rPr>
          <w:rFonts w:ascii="Calibri" w:eastAsia="Calibri" w:hAnsi="Calibri" w:cs="Calibri"/>
          <w:spacing w:val="-2"/>
          <w:sz w:val="22"/>
          <w:szCs w:val="22"/>
        </w:rPr>
        <w:t>0</w:t>
      </w:r>
      <w:r>
        <w:rPr>
          <w:rFonts w:ascii="Calibri" w:eastAsia="Calibri" w:hAnsi="Calibri" w:cs="Calibri"/>
          <w:sz w:val="22"/>
          <w:szCs w:val="22"/>
        </w:rPr>
        <w:t>0</w:t>
      </w:r>
    </w:p>
    <w:p w:rsidR="009A26A9" w:rsidRDefault="009A26A9">
      <w:pPr>
        <w:spacing w:before="9" w:line="200" w:lineRule="exact"/>
      </w:pPr>
    </w:p>
    <w:p w:rsidR="009A26A9" w:rsidRDefault="00381887">
      <w:pPr>
        <w:spacing w:line="260" w:lineRule="exact"/>
        <w:ind w:left="1369"/>
        <w:rPr>
          <w:rFonts w:ascii="Calibri" w:eastAsia="Calibri" w:hAnsi="Calibri" w:cs="Calibri"/>
          <w:sz w:val="22"/>
          <w:szCs w:val="22"/>
        </w:rPr>
      </w:pPr>
      <w:r>
        <w:rPr>
          <w:rFonts w:ascii="Calibri" w:eastAsia="Calibri" w:hAnsi="Calibri" w:cs="Calibri"/>
          <w:sz w:val="22"/>
          <w:szCs w:val="22"/>
        </w:rPr>
        <w:t>S</w:t>
      </w:r>
      <w:r>
        <w:rPr>
          <w:rFonts w:ascii="Calibri" w:eastAsia="Calibri" w:hAnsi="Calibri" w:cs="Calibri"/>
          <w:spacing w:val="-1"/>
          <w:sz w:val="22"/>
          <w:szCs w:val="22"/>
        </w:rPr>
        <w:t>a</w:t>
      </w:r>
      <w:r>
        <w:rPr>
          <w:rFonts w:ascii="Calibri" w:eastAsia="Calibri" w:hAnsi="Calibri" w:cs="Calibri"/>
          <w:sz w:val="22"/>
          <w:szCs w:val="22"/>
        </w:rPr>
        <w:t>le pr</w:t>
      </w:r>
      <w:r>
        <w:rPr>
          <w:rFonts w:ascii="Calibri" w:eastAsia="Calibri" w:hAnsi="Calibri" w:cs="Calibri"/>
          <w:spacing w:val="-1"/>
          <w:sz w:val="22"/>
          <w:szCs w:val="22"/>
        </w:rPr>
        <w:t>i</w:t>
      </w:r>
      <w:r>
        <w:rPr>
          <w:rFonts w:ascii="Calibri" w:eastAsia="Calibri" w:hAnsi="Calibri" w:cs="Calibri"/>
          <w:sz w:val="22"/>
          <w:szCs w:val="22"/>
        </w:rPr>
        <w:t xml:space="preserve">ce                                                                                                            </w:t>
      </w:r>
      <w:r>
        <w:rPr>
          <w:rFonts w:ascii="Calibri" w:eastAsia="Calibri" w:hAnsi="Calibri" w:cs="Calibri"/>
          <w:spacing w:val="28"/>
          <w:sz w:val="22"/>
          <w:szCs w:val="22"/>
        </w:rPr>
        <w:t xml:space="preserve"> </w:t>
      </w:r>
      <w:r>
        <w:rPr>
          <w:rFonts w:ascii="Calibri" w:eastAsia="Calibri" w:hAnsi="Calibri" w:cs="Calibri"/>
          <w:sz w:val="22"/>
          <w:szCs w:val="22"/>
        </w:rPr>
        <w:t xml:space="preserve">(A)          </w:t>
      </w:r>
      <w:r>
        <w:rPr>
          <w:rFonts w:ascii="Calibri" w:eastAsia="Calibri" w:hAnsi="Calibri" w:cs="Calibri"/>
          <w:spacing w:val="13"/>
          <w:sz w:val="22"/>
          <w:szCs w:val="22"/>
        </w:rPr>
        <w:t xml:space="preserve"> </w:t>
      </w:r>
      <w:r w:rsidRPr="00470980">
        <w:rPr>
          <w:rFonts w:ascii="Calibri" w:eastAsia="Calibri" w:hAnsi="Calibri" w:cs="Calibri"/>
          <w:b/>
          <w:spacing w:val="1"/>
          <w:sz w:val="22"/>
          <w:szCs w:val="22"/>
        </w:rPr>
        <w:t>8</w:t>
      </w:r>
      <w:r w:rsidRPr="00470980">
        <w:rPr>
          <w:rFonts w:ascii="Calibri" w:eastAsia="Calibri" w:hAnsi="Calibri" w:cs="Calibri"/>
          <w:b/>
          <w:sz w:val="22"/>
          <w:szCs w:val="22"/>
        </w:rPr>
        <w:t>,</w:t>
      </w:r>
      <w:r w:rsidRPr="00470980">
        <w:rPr>
          <w:rFonts w:ascii="Calibri" w:eastAsia="Calibri" w:hAnsi="Calibri" w:cs="Calibri"/>
          <w:b/>
          <w:spacing w:val="-1"/>
          <w:sz w:val="22"/>
          <w:szCs w:val="22"/>
        </w:rPr>
        <w:t>7</w:t>
      </w:r>
      <w:r w:rsidRPr="00470980">
        <w:rPr>
          <w:rFonts w:ascii="Calibri" w:eastAsia="Calibri" w:hAnsi="Calibri" w:cs="Calibri"/>
          <w:b/>
          <w:spacing w:val="1"/>
          <w:sz w:val="22"/>
          <w:szCs w:val="22"/>
        </w:rPr>
        <w:t>75</w:t>
      </w:r>
      <w:r w:rsidRPr="00470980">
        <w:rPr>
          <w:rFonts w:ascii="Calibri" w:eastAsia="Calibri" w:hAnsi="Calibri" w:cs="Calibri"/>
          <w:b/>
          <w:spacing w:val="-2"/>
          <w:sz w:val="22"/>
          <w:szCs w:val="22"/>
        </w:rPr>
        <w:t>,</w:t>
      </w:r>
      <w:r w:rsidRPr="00470980">
        <w:rPr>
          <w:rFonts w:ascii="Calibri" w:eastAsia="Calibri" w:hAnsi="Calibri" w:cs="Calibri"/>
          <w:b/>
          <w:spacing w:val="1"/>
          <w:sz w:val="22"/>
          <w:szCs w:val="22"/>
        </w:rPr>
        <w:t>0</w:t>
      </w:r>
      <w:r w:rsidRPr="00470980">
        <w:rPr>
          <w:rFonts w:ascii="Calibri" w:eastAsia="Calibri" w:hAnsi="Calibri" w:cs="Calibri"/>
          <w:b/>
          <w:spacing w:val="-2"/>
          <w:sz w:val="22"/>
          <w:szCs w:val="22"/>
        </w:rPr>
        <w:t>0</w:t>
      </w:r>
      <w:r w:rsidRPr="00470980">
        <w:rPr>
          <w:rFonts w:ascii="Calibri" w:eastAsia="Calibri" w:hAnsi="Calibri" w:cs="Calibri"/>
          <w:b/>
          <w:sz w:val="22"/>
          <w:szCs w:val="22"/>
        </w:rPr>
        <w:t>0</w:t>
      </w:r>
    </w:p>
    <w:p w:rsidR="009A26A9" w:rsidRDefault="009A26A9">
      <w:pPr>
        <w:spacing w:line="200" w:lineRule="exact"/>
      </w:pPr>
    </w:p>
    <w:p w:rsidR="009A26A9" w:rsidRDefault="009A26A9">
      <w:pPr>
        <w:spacing w:line="200" w:lineRule="exact"/>
      </w:pPr>
    </w:p>
    <w:p w:rsidR="009A26A9" w:rsidRDefault="009A26A9">
      <w:pPr>
        <w:spacing w:before="17" w:line="260" w:lineRule="exact"/>
        <w:rPr>
          <w:sz w:val="26"/>
          <w:szCs w:val="26"/>
        </w:rPr>
      </w:pPr>
    </w:p>
    <w:p w:rsidR="003E31A1" w:rsidRDefault="003E31A1">
      <w:pPr>
        <w:spacing w:before="16"/>
        <w:ind w:left="1369"/>
        <w:rPr>
          <w:rFonts w:ascii="Calibri" w:eastAsia="Calibri" w:hAnsi="Calibri" w:cs="Calibri"/>
          <w:b/>
          <w:spacing w:val="1"/>
          <w:sz w:val="22"/>
          <w:szCs w:val="22"/>
        </w:rPr>
      </w:pPr>
    </w:p>
    <w:p w:rsidR="003E31A1" w:rsidRDefault="003E31A1">
      <w:pPr>
        <w:spacing w:before="16"/>
        <w:ind w:left="1369"/>
        <w:rPr>
          <w:rFonts w:ascii="Calibri" w:eastAsia="Calibri" w:hAnsi="Calibri" w:cs="Calibri"/>
          <w:b/>
          <w:spacing w:val="1"/>
          <w:sz w:val="22"/>
          <w:szCs w:val="22"/>
        </w:rPr>
      </w:pPr>
    </w:p>
    <w:p w:rsidR="009A26A9" w:rsidRDefault="00381887">
      <w:pPr>
        <w:spacing w:before="16"/>
        <w:ind w:left="1369"/>
        <w:rPr>
          <w:rFonts w:ascii="Calibri" w:eastAsia="Calibri" w:hAnsi="Calibri" w:cs="Calibri"/>
          <w:sz w:val="22"/>
          <w:szCs w:val="22"/>
        </w:rPr>
      </w:pPr>
      <w:r>
        <w:rPr>
          <w:rFonts w:ascii="Calibri" w:eastAsia="Calibri" w:hAnsi="Calibri" w:cs="Calibri"/>
          <w:b/>
          <w:spacing w:val="1"/>
          <w:sz w:val="22"/>
          <w:szCs w:val="22"/>
        </w:rPr>
        <w:t>C</w:t>
      </w:r>
      <w:r>
        <w:rPr>
          <w:rFonts w:ascii="Calibri" w:eastAsia="Calibri" w:hAnsi="Calibri" w:cs="Calibri"/>
          <w:b/>
          <w:spacing w:val="-1"/>
          <w:sz w:val="22"/>
          <w:szCs w:val="22"/>
        </w:rPr>
        <w:t>o</w:t>
      </w:r>
      <w:r>
        <w:rPr>
          <w:rFonts w:ascii="Calibri" w:eastAsia="Calibri" w:hAnsi="Calibri" w:cs="Calibri"/>
          <w:b/>
          <w:sz w:val="22"/>
          <w:szCs w:val="22"/>
        </w:rPr>
        <w:t>sts</w:t>
      </w:r>
      <w:r>
        <w:rPr>
          <w:rFonts w:ascii="Calibri" w:eastAsia="Calibri" w:hAnsi="Calibri" w:cs="Calibri"/>
          <w:b/>
          <w:spacing w:val="-1"/>
          <w:sz w:val="22"/>
          <w:szCs w:val="22"/>
        </w:rPr>
        <w:t xml:space="preserve"> </w:t>
      </w:r>
      <w:r>
        <w:rPr>
          <w:rFonts w:ascii="Calibri" w:eastAsia="Calibri" w:hAnsi="Calibri" w:cs="Calibri"/>
          <w:b/>
          <w:sz w:val="22"/>
          <w:szCs w:val="22"/>
        </w:rPr>
        <w:t>u</w:t>
      </w:r>
      <w:r>
        <w:rPr>
          <w:rFonts w:ascii="Calibri" w:eastAsia="Calibri" w:hAnsi="Calibri" w:cs="Calibri"/>
          <w:b/>
          <w:spacing w:val="-1"/>
          <w:sz w:val="22"/>
          <w:szCs w:val="22"/>
        </w:rPr>
        <w:t>nde</w:t>
      </w:r>
      <w:r>
        <w:rPr>
          <w:rFonts w:ascii="Calibri" w:eastAsia="Calibri" w:hAnsi="Calibri" w:cs="Calibri"/>
          <w:b/>
          <w:sz w:val="22"/>
          <w:szCs w:val="22"/>
        </w:rPr>
        <w:t>r</w:t>
      </w:r>
      <w:r>
        <w:rPr>
          <w:rFonts w:ascii="Calibri" w:eastAsia="Calibri" w:hAnsi="Calibri" w:cs="Calibri"/>
          <w:b/>
          <w:spacing w:val="1"/>
          <w:sz w:val="22"/>
          <w:szCs w:val="22"/>
        </w:rPr>
        <w:t xml:space="preserve"> </w:t>
      </w:r>
      <w:r>
        <w:rPr>
          <w:rFonts w:ascii="Calibri" w:eastAsia="Calibri" w:hAnsi="Calibri" w:cs="Calibri"/>
          <w:b/>
          <w:spacing w:val="-1"/>
          <w:sz w:val="22"/>
          <w:szCs w:val="22"/>
        </w:rPr>
        <w:t>A</w:t>
      </w:r>
      <w:r>
        <w:rPr>
          <w:rFonts w:ascii="Calibri" w:eastAsia="Calibri" w:hAnsi="Calibri" w:cs="Calibri"/>
          <w:b/>
          <w:spacing w:val="1"/>
          <w:sz w:val="22"/>
          <w:szCs w:val="22"/>
        </w:rPr>
        <w:t>B</w:t>
      </w:r>
      <w:r>
        <w:rPr>
          <w:rFonts w:ascii="Calibri" w:eastAsia="Calibri" w:hAnsi="Calibri" w:cs="Calibri"/>
          <w:b/>
          <w:sz w:val="22"/>
          <w:szCs w:val="22"/>
        </w:rPr>
        <w:t>C</w:t>
      </w:r>
      <w:r>
        <w:rPr>
          <w:rFonts w:ascii="Calibri" w:eastAsia="Calibri" w:hAnsi="Calibri" w:cs="Calibri"/>
          <w:b/>
          <w:spacing w:val="1"/>
          <w:sz w:val="22"/>
          <w:szCs w:val="22"/>
        </w:rPr>
        <w:t xml:space="preserve"> </w:t>
      </w:r>
      <w:r>
        <w:rPr>
          <w:rFonts w:ascii="Calibri" w:eastAsia="Calibri" w:hAnsi="Calibri" w:cs="Calibri"/>
          <w:b/>
          <w:sz w:val="22"/>
          <w:szCs w:val="22"/>
        </w:rPr>
        <w:t>M</w:t>
      </w:r>
      <w:r>
        <w:rPr>
          <w:rFonts w:ascii="Calibri" w:eastAsia="Calibri" w:hAnsi="Calibri" w:cs="Calibri"/>
          <w:b/>
          <w:spacing w:val="-1"/>
          <w:sz w:val="22"/>
          <w:szCs w:val="22"/>
        </w:rPr>
        <w:t>e</w:t>
      </w:r>
      <w:r>
        <w:rPr>
          <w:rFonts w:ascii="Calibri" w:eastAsia="Calibri" w:hAnsi="Calibri" w:cs="Calibri"/>
          <w:b/>
          <w:sz w:val="22"/>
          <w:szCs w:val="22"/>
        </w:rPr>
        <w:t>t</w:t>
      </w:r>
      <w:r>
        <w:rPr>
          <w:rFonts w:ascii="Calibri" w:eastAsia="Calibri" w:hAnsi="Calibri" w:cs="Calibri"/>
          <w:b/>
          <w:spacing w:val="-1"/>
          <w:sz w:val="22"/>
          <w:szCs w:val="22"/>
        </w:rPr>
        <w:t>ho</w:t>
      </w:r>
      <w:r>
        <w:rPr>
          <w:rFonts w:ascii="Calibri" w:eastAsia="Calibri" w:hAnsi="Calibri" w:cs="Calibri"/>
          <w:b/>
          <w:sz w:val="22"/>
          <w:szCs w:val="22"/>
        </w:rPr>
        <w:t>d</w:t>
      </w:r>
    </w:p>
    <w:p w:rsidR="009A26A9" w:rsidRDefault="009A26A9">
      <w:pPr>
        <w:spacing w:line="200" w:lineRule="exact"/>
      </w:pPr>
    </w:p>
    <w:p w:rsidR="009A26A9" w:rsidRDefault="00381887">
      <w:pPr>
        <w:ind w:left="1369"/>
        <w:rPr>
          <w:rFonts w:ascii="Calibri" w:eastAsia="Calibri" w:hAnsi="Calibri" w:cs="Calibri"/>
          <w:sz w:val="22"/>
          <w:szCs w:val="22"/>
        </w:rPr>
      </w:pPr>
      <w:r>
        <w:rPr>
          <w:rFonts w:ascii="Calibri" w:eastAsia="Calibri" w:hAnsi="Calibri" w:cs="Calibri"/>
          <w:spacing w:val="1"/>
          <w:sz w:val="22"/>
          <w:szCs w:val="22"/>
        </w:rPr>
        <w:t>D</w:t>
      </w:r>
      <w:r>
        <w:rPr>
          <w:rFonts w:ascii="Calibri" w:eastAsia="Calibri" w:hAnsi="Calibri" w:cs="Calibri"/>
          <w:sz w:val="22"/>
          <w:szCs w:val="22"/>
        </w:rPr>
        <w:t>ire</w:t>
      </w:r>
      <w:r>
        <w:rPr>
          <w:rFonts w:ascii="Calibri" w:eastAsia="Calibri" w:hAnsi="Calibri" w:cs="Calibri"/>
          <w:spacing w:val="-2"/>
          <w:sz w:val="22"/>
          <w:szCs w:val="22"/>
        </w:rPr>
        <w:t>c</w:t>
      </w:r>
      <w:r>
        <w:rPr>
          <w:rFonts w:ascii="Calibri" w:eastAsia="Calibri" w:hAnsi="Calibri" w:cs="Calibri"/>
          <w:sz w:val="22"/>
          <w:szCs w:val="22"/>
        </w:rPr>
        <w:t>t</w:t>
      </w:r>
      <w:r>
        <w:rPr>
          <w:rFonts w:ascii="Calibri" w:eastAsia="Calibri" w:hAnsi="Calibri" w:cs="Calibri"/>
          <w:spacing w:val="-1"/>
          <w:sz w:val="22"/>
          <w:szCs w:val="22"/>
        </w:rPr>
        <w:t xml:space="preserve"> </w:t>
      </w:r>
      <w:r>
        <w:rPr>
          <w:rFonts w:ascii="Calibri" w:eastAsia="Calibri" w:hAnsi="Calibri" w:cs="Calibri"/>
          <w:spacing w:val="1"/>
          <w:sz w:val="22"/>
          <w:szCs w:val="22"/>
        </w:rPr>
        <w:t>m</w:t>
      </w:r>
      <w:r>
        <w:rPr>
          <w:rFonts w:ascii="Calibri" w:eastAsia="Calibri" w:hAnsi="Calibri" w:cs="Calibri"/>
          <w:sz w:val="22"/>
          <w:szCs w:val="22"/>
        </w:rPr>
        <w:t>at</w:t>
      </w:r>
      <w:r>
        <w:rPr>
          <w:rFonts w:ascii="Calibri" w:eastAsia="Calibri" w:hAnsi="Calibri" w:cs="Calibri"/>
          <w:spacing w:val="1"/>
          <w:sz w:val="22"/>
          <w:szCs w:val="22"/>
        </w:rPr>
        <w:t>e</w:t>
      </w:r>
      <w:r>
        <w:rPr>
          <w:rFonts w:ascii="Calibri" w:eastAsia="Calibri" w:hAnsi="Calibri" w:cs="Calibri"/>
          <w:sz w:val="22"/>
          <w:szCs w:val="22"/>
        </w:rPr>
        <w:t>ri</w:t>
      </w:r>
      <w:r>
        <w:rPr>
          <w:rFonts w:ascii="Calibri" w:eastAsia="Calibri" w:hAnsi="Calibri" w:cs="Calibri"/>
          <w:spacing w:val="-1"/>
          <w:sz w:val="22"/>
          <w:szCs w:val="22"/>
        </w:rPr>
        <w:t>a</w:t>
      </w:r>
      <w:r>
        <w:rPr>
          <w:rFonts w:ascii="Calibri" w:eastAsia="Calibri" w:hAnsi="Calibri" w:cs="Calibri"/>
          <w:sz w:val="22"/>
          <w:szCs w:val="22"/>
        </w:rPr>
        <w:t>l</w:t>
      </w:r>
      <w:r>
        <w:rPr>
          <w:rFonts w:ascii="Calibri" w:eastAsia="Calibri" w:hAnsi="Calibri" w:cs="Calibri"/>
          <w:spacing w:val="-3"/>
          <w:sz w:val="22"/>
          <w:szCs w:val="22"/>
        </w:rPr>
        <w:t xml:space="preserve"> </w:t>
      </w:r>
      <w:r>
        <w:rPr>
          <w:rFonts w:ascii="Calibri" w:eastAsia="Calibri" w:hAnsi="Calibri" w:cs="Calibri"/>
          <w:spacing w:val="-2"/>
          <w:sz w:val="22"/>
          <w:szCs w:val="22"/>
        </w:rPr>
        <w:t>c</w:t>
      </w:r>
      <w:r>
        <w:rPr>
          <w:rFonts w:ascii="Calibri" w:eastAsia="Calibri" w:hAnsi="Calibri" w:cs="Calibri"/>
          <w:spacing w:val="1"/>
          <w:sz w:val="22"/>
          <w:szCs w:val="22"/>
        </w:rPr>
        <w:t>o</w:t>
      </w:r>
      <w:r>
        <w:rPr>
          <w:rFonts w:ascii="Calibri" w:eastAsia="Calibri" w:hAnsi="Calibri" w:cs="Calibri"/>
          <w:sz w:val="22"/>
          <w:szCs w:val="22"/>
        </w:rPr>
        <w:t xml:space="preserve">st                                                                                                           </w:t>
      </w:r>
      <w:r>
        <w:rPr>
          <w:rFonts w:ascii="Calibri" w:eastAsia="Calibri" w:hAnsi="Calibri" w:cs="Calibri"/>
          <w:spacing w:val="7"/>
          <w:sz w:val="22"/>
          <w:szCs w:val="22"/>
        </w:rPr>
        <w:t xml:space="preserve"> </w:t>
      </w:r>
      <w:r>
        <w:rPr>
          <w:rFonts w:ascii="Calibri" w:eastAsia="Calibri" w:hAnsi="Calibri" w:cs="Calibri"/>
          <w:spacing w:val="1"/>
          <w:sz w:val="22"/>
          <w:szCs w:val="22"/>
        </w:rPr>
        <w:t>3</w:t>
      </w:r>
      <w:r>
        <w:rPr>
          <w:rFonts w:ascii="Calibri" w:eastAsia="Calibri" w:hAnsi="Calibri" w:cs="Calibri"/>
          <w:sz w:val="22"/>
          <w:szCs w:val="22"/>
        </w:rPr>
        <w:t>,</w:t>
      </w:r>
      <w:r>
        <w:rPr>
          <w:rFonts w:ascii="Calibri" w:eastAsia="Calibri" w:hAnsi="Calibri" w:cs="Calibri"/>
          <w:spacing w:val="-1"/>
          <w:sz w:val="22"/>
          <w:szCs w:val="22"/>
        </w:rPr>
        <w:t>0</w:t>
      </w:r>
      <w:r>
        <w:rPr>
          <w:rFonts w:ascii="Calibri" w:eastAsia="Calibri" w:hAnsi="Calibri" w:cs="Calibri"/>
          <w:spacing w:val="1"/>
          <w:sz w:val="22"/>
          <w:szCs w:val="22"/>
        </w:rPr>
        <w:t>00</w:t>
      </w:r>
      <w:r>
        <w:rPr>
          <w:rFonts w:ascii="Calibri" w:eastAsia="Calibri" w:hAnsi="Calibri" w:cs="Calibri"/>
          <w:spacing w:val="-2"/>
          <w:sz w:val="22"/>
          <w:szCs w:val="22"/>
        </w:rPr>
        <w:t>,</w:t>
      </w:r>
      <w:r>
        <w:rPr>
          <w:rFonts w:ascii="Calibri" w:eastAsia="Calibri" w:hAnsi="Calibri" w:cs="Calibri"/>
          <w:spacing w:val="1"/>
          <w:sz w:val="22"/>
          <w:szCs w:val="22"/>
        </w:rPr>
        <w:t>0</w:t>
      </w:r>
      <w:r>
        <w:rPr>
          <w:rFonts w:ascii="Calibri" w:eastAsia="Calibri" w:hAnsi="Calibri" w:cs="Calibri"/>
          <w:spacing w:val="-2"/>
          <w:sz w:val="22"/>
          <w:szCs w:val="22"/>
        </w:rPr>
        <w:t>0</w:t>
      </w:r>
      <w:r>
        <w:rPr>
          <w:rFonts w:ascii="Calibri" w:eastAsia="Calibri" w:hAnsi="Calibri" w:cs="Calibri"/>
          <w:sz w:val="22"/>
          <w:szCs w:val="22"/>
        </w:rPr>
        <w:t>0</w:t>
      </w:r>
    </w:p>
    <w:p w:rsidR="003E31A1" w:rsidRDefault="003E31A1" w:rsidP="003E31A1">
      <w:pPr>
        <w:rPr>
          <w:rFonts w:ascii="Calibri" w:eastAsia="Calibri" w:hAnsi="Calibri" w:cs="Calibri"/>
          <w:sz w:val="22"/>
          <w:szCs w:val="22"/>
        </w:rPr>
      </w:pPr>
    </w:p>
    <w:tbl>
      <w:tblPr>
        <w:tblW w:w="0" w:type="auto"/>
        <w:tblInd w:w="111" w:type="dxa"/>
        <w:tblLayout w:type="fixed"/>
        <w:tblCellMar>
          <w:left w:w="0" w:type="dxa"/>
          <w:right w:w="0" w:type="dxa"/>
        </w:tblCellMar>
        <w:tblLook w:val="01E0" w:firstRow="1" w:lastRow="1" w:firstColumn="1" w:lastColumn="1" w:noHBand="0" w:noVBand="0"/>
      </w:tblPr>
      <w:tblGrid>
        <w:gridCol w:w="6107"/>
        <w:gridCol w:w="1879"/>
        <w:gridCol w:w="1404"/>
      </w:tblGrid>
      <w:tr w:rsidR="009A26A9">
        <w:trPr>
          <w:trHeight w:hRule="exact" w:val="444"/>
        </w:trPr>
        <w:tc>
          <w:tcPr>
            <w:tcW w:w="6107" w:type="dxa"/>
            <w:tcBorders>
              <w:top w:val="nil"/>
              <w:left w:val="nil"/>
              <w:bottom w:val="nil"/>
              <w:right w:val="nil"/>
            </w:tcBorders>
          </w:tcPr>
          <w:p w:rsidR="009A26A9" w:rsidRDefault="00381887">
            <w:pPr>
              <w:spacing w:before="56"/>
              <w:ind w:left="1258"/>
              <w:rPr>
                <w:rFonts w:ascii="Calibri" w:eastAsia="Calibri" w:hAnsi="Calibri" w:cs="Calibri"/>
                <w:sz w:val="22"/>
                <w:szCs w:val="22"/>
              </w:rPr>
            </w:pPr>
            <w:r>
              <w:rPr>
                <w:rFonts w:ascii="Calibri" w:eastAsia="Calibri" w:hAnsi="Calibri" w:cs="Calibri"/>
                <w:spacing w:val="1"/>
                <w:sz w:val="22"/>
                <w:szCs w:val="22"/>
              </w:rPr>
              <w:t>D</w:t>
            </w:r>
            <w:r>
              <w:rPr>
                <w:rFonts w:ascii="Calibri" w:eastAsia="Calibri" w:hAnsi="Calibri" w:cs="Calibri"/>
                <w:sz w:val="22"/>
                <w:szCs w:val="22"/>
              </w:rPr>
              <w:t>ire</w:t>
            </w:r>
            <w:r>
              <w:rPr>
                <w:rFonts w:ascii="Calibri" w:eastAsia="Calibri" w:hAnsi="Calibri" w:cs="Calibri"/>
                <w:spacing w:val="-2"/>
                <w:sz w:val="22"/>
                <w:szCs w:val="22"/>
              </w:rPr>
              <w:t>c</w:t>
            </w:r>
            <w:r>
              <w:rPr>
                <w:rFonts w:ascii="Calibri" w:eastAsia="Calibri" w:hAnsi="Calibri" w:cs="Calibri"/>
                <w:sz w:val="22"/>
                <w:szCs w:val="22"/>
              </w:rPr>
              <w:t>t</w:t>
            </w:r>
            <w:r>
              <w:rPr>
                <w:rFonts w:ascii="Calibri" w:eastAsia="Calibri" w:hAnsi="Calibri" w:cs="Calibri"/>
                <w:spacing w:val="1"/>
                <w:sz w:val="22"/>
                <w:szCs w:val="22"/>
              </w:rPr>
              <w:t xml:space="preserve"> </w:t>
            </w:r>
            <w:r>
              <w:rPr>
                <w:rFonts w:ascii="Calibri" w:eastAsia="Calibri" w:hAnsi="Calibri" w:cs="Calibri"/>
                <w:sz w:val="22"/>
                <w:szCs w:val="22"/>
              </w:rPr>
              <w:t>la</w:t>
            </w:r>
            <w:r>
              <w:rPr>
                <w:rFonts w:ascii="Calibri" w:eastAsia="Calibri" w:hAnsi="Calibri" w:cs="Calibri"/>
                <w:spacing w:val="-1"/>
                <w:sz w:val="22"/>
                <w:szCs w:val="22"/>
              </w:rPr>
              <w:t>b</w:t>
            </w:r>
            <w:r>
              <w:rPr>
                <w:rFonts w:ascii="Calibri" w:eastAsia="Calibri" w:hAnsi="Calibri" w:cs="Calibri"/>
                <w:spacing w:val="1"/>
                <w:sz w:val="22"/>
                <w:szCs w:val="22"/>
              </w:rPr>
              <w:t>o</w:t>
            </w:r>
            <w:r>
              <w:rPr>
                <w:rFonts w:ascii="Calibri" w:eastAsia="Calibri" w:hAnsi="Calibri" w:cs="Calibri"/>
                <w:spacing w:val="-1"/>
                <w:sz w:val="22"/>
                <w:szCs w:val="22"/>
              </w:rPr>
              <w:t>u</w:t>
            </w:r>
            <w:r>
              <w:rPr>
                <w:rFonts w:ascii="Calibri" w:eastAsia="Calibri" w:hAnsi="Calibri" w:cs="Calibri"/>
                <w:sz w:val="22"/>
                <w:szCs w:val="22"/>
              </w:rPr>
              <w:t>r</w:t>
            </w:r>
          </w:p>
        </w:tc>
        <w:tc>
          <w:tcPr>
            <w:tcW w:w="1879" w:type="dxa"/>
            <w:tcBorders>
              <w:top w:val="nil"/>
              <w:left w:val="nil"/>
              <w:bottom w:val="nil"/>
              <w:right w:val="nil"/>
            </w:tcBorders>
          </w:tcPr>
          <w:p w:rsidR="009A26A9" w:rsidRDefault="009A26A9"/>
        </w:tc>
        <w:tc>
          <w:tcPr>
            <w:tcW w:w="1404" w:type="dxa"/>
            <w:tcBorders>
              <w:top w:val="nil"/>
              <w:left w:val="nil"/>
              <w:bottom w:val="nil"/>
              <w:right w:val="nil"/>
            </w:tcBorders>
          </w:tcPr>
          <w:p w:rsidR="009A26A9" w:rsidRDefault="00381887">
            <w:pPr>
              <w:spacing w:before="56"/>
              <w:ind w:left="403"/>
              <w:rPr>
                <w:rFonts w:ascii="Calibri" w:eastAsia="Calibri" w:hAnsi="Calibri" w:cs="Calibri"/>
                <w:sz w:val="22"/>
                <w:szCs w:val="22"/>
              </w:rPr>
            </w:pPr>
            <w:r>
              <w:rPr>
                <w:rFonts w:ascii="Calibri" w:eastAsia="Calibri" w:hAnsi="Calibri" w:cs="Calibri"/>
                <w:spacing w:val="1"/>
                <w:sz w:val="22"/>
                <w:szCs w:val="22"/>
              </w:rPr>
              <w:t>1</w:t>
            </w:r>
            <w:r>
              <w:rPr>
                <w:rFonts w:ascii="Calibri" w:eastAsia="Calibri" w:hAnsi="Calibri" w:cs="Calibri"/>
                <w:sz w:val="22"/>
                <w:szCs w:val="22"/>
              </w:rPr>
              <w:t>,</w:t>
            </w:r>
            <w:r>
              <w:rPr>
                <w:rFonts w:ascii="Calibri" w:eastAsia="Calibri" w:hAnsi="Calibri" w:cs="Calibri"/>
                <w:spacing w:val="-1"/>
                <w:sz w:val="22"/>
                <w:szCs w:val="22"/>
              </w:rPr>
              <w:t>5</w:t>
            </w:r>
            <w:r>
              <w:rPr>
                <w:rFonts w:ascii="Calibri" w:eastAsia="Calibri" w:hAnsi="Calibri" w:cs="Calibri"/>
                <w:spacing w:val="1"/>
                <w:sz w:val="22"/>
                <w:szCs w:val="22"/>
              </w:rPr>
              <w:t>00</w:t>
            </w:r>
            <w:r>
              <w:rPr>
                <w:rFonts w:ascii="Calibri" w:eastAsia="Calibri" w:hAnsi="Calibri" w:cs="Calibri"/>
                <w:spacing w:val="-2"/>
                <w:sz w:val="22"/>
                <w:szCs w:val="22"/>
              </w:rPr>
              <w:t>,</w:t>
            </w:r>
            <w:r>
              <w:rPr>
                <w:rFonts w:ascii="Calibri" w:eastAsia="Calibri" w:hAnsi="Calibri" w:cs="Calibri"/>
                <w:spacing w:val="1"/>
                <w:sz w:val="22"/>
                <w:szCs w:val="22"/>
              </w:rPr>
              <w:t>0</w:t>
            </w:r>
            <w:r>
              <w:rPr>
                <w:rFonts w:ascii="Calibri" w:eastAsia="Calibri" w:hAnsi="Calibri" w:cs="Calibri"/>
                <w:spacing w:val="-2"/>
                <w:sz w:val="22"/>
                <w:szCs w:val="22"/>
              </w:rPr>
              <w:t>0</w:t>
            </w:r>
            <w:r>
              <w:rPr>
                <w:rFonts w:ascii="Calibri" w:eastAsia="Calibri" w:hAnsi="Calibri" w:cs="Calibri"/>
                <w:sz w:val="22"/>
                <w:szCs w:val="22"/>
              </w:rPr>
              <w:t>0</w:t>
            </w:r>
          </w:p>
        </w:tc>
      </w:tr>
      <w:tr w:rsidR="009A26A9">
        <w:trPr>
          <w:trHeight w:hRule="exact" w:val="469"/>
        </w:trPr>
        <w:tc>
          <w:tcPr>
            <w:tcW w:w="6107" w:type="dxa"/>
            <w:tcBorders>
              <w:top w:val="nil"/>
              <w:left w:val="nil"/>
              <w:bottom w:val="nil"/>
              <w:right w:val="nil"/>
            </w:tcBorders>
          </w:tcPr>
          <w:p w:rsidR="009A26A9" w:rsidRDefault="00381887">
            <w:pPr>
              <w:spacing w:before="79"/>
              <w:ind w:left="1258"/>
              <w:rPr>
                <w:rFonts w:ascii="Calibri" w:eastAsia="Calibri" w:hAnsi="Calibri" w:cs="Calibri"/>
                <w:sz w:val="22"/>
                <w:szCs w:val="22"/>
              </w:rPr>
            </w:pPr>
            <w:r>
              <w:rPr>
                <w:rFonts w:ascii="Calibri" w:eastAsia="Calibri" w:hAnsi="Calibri" w:cs="Calibri"/>
                <w:sz w:val="22"/>
                <w:szCs w:val="22"/>
              </w:rPr>
              <w:t>Ot</w:t>
            </w:r>
            <w:r>
              <w:rPr>
                <w:rFonts w:ascii="Calibri" w:eastAsia="Calibri" w:hAnsi="Calibri" w:cs="Calibri"/>
                <w:spacing w:val="-1"/>
                <w:sz w:val="22"/>
                <w:szCs w:val="22"/>
              </w:rPr>
              <w:t>h</w:t>
            </w:r>
            <w:r>
              <w:rPr>
                <w:rFonts w:ascii="Calibri" w:eastAsia="Calibri" w:hAnsi="Calibri" w:cs="Calibri"/>
                <w:sz w:val="22"/>
                <w:szCs w:val="22"/>
              </w:rPr>
              <w:t>er</w:t>
            </w:r>
            <w:r>
              <w:rPr>
                <w:rFonts w:ascii="Calibri" w:eastAsia="Calibri" w:hAnsi="Calibri" w:cs="Calibri"/>
                <w:spacing w:val="-1"/>
                <w:sz w:val="22"/>
                <w:szCs w:val="22"/>
              </w:rPr>
              <w:t xml:space="preserve"> </w:t>
            </w:r>
            <w:r>
              <w:rPr>
                <w:rFonts w:ascii="Calibri" w:eastAsia="Calibri" w:hAnsi="Calibri" w:cs="Calibri"/>
                <w:spacing w:val="1"/>
                <w:sz w:val="22"/>
                <w:szCs w:val="22"/>
              </w:rPr>
              <w:t>m</w:t>
            </w:r>
            <w:r>
              <w:rPr>
                <w:rFonts w:ascii="Calibri" w:eastAsia="Calibri" w:hAnsi="Calibri" w:cs="Calibri"/>
                <w:sz w:val="22"/>
                <w:szCs w:val="22"/>
              </w:rPr>
              <w:t>a</w:t>
            </w:r>
            <w:r>
              <w:rPr>
                <w:rFonts w:ascii="Calibri" w:eastAsia="Calibri" w:hAnsi="Calibri" w:cs="Calibri"/>
                <w:spacing w:val="-1"/>
                <w:sz w:val="22"/>
                <w:szCs w:val="22"/>
              </w:rPr>
              <w:t>nu</w:t>
            </w:r>
            <w:r>
              <w:rPr>
                <w:rFonts w:ascii="Calibri" w:eastAsia="Calibri" w:hAnsi="Calibri" w:cs="Calibri"/>
                <w:sz w:val="22"/>
                <w:szCs w:val="22"/>
              </w:rPr>
              <w:t>factur</w:t>
            </w:r>
            <w:r>
              <w:rPr>
                <w:rFonts w:ascii="Calibri" w:eastAsia="Calibri" w:hAnsi="Calibri" w:cs="Calibri"/>
                <w:spacing w:val="-1"/>
                <w:sz w:val="22"/>
                <w:szCs w:val="22"/>
              </w:rPr>
              <w:t>in</w:t>
            </w:r>
            <w:r>
              <w:rPr>
                <w:rFonts w:ascii="Calibri" w:eastAsia="Calibri" w:hAnsi="Calibri" w:cs="Calibri"/>
                <w:sz w:val="22"/>
                <w:szCs w:val="22"/>
              </w:rPr>
              <w:t>g</w:t>
            </w:r>
            <w:r>
              <w:rPr>
                <w:rFonts w:ascii="Calibri" w:eastAsia="Calibri" w:hAnsi="Calibri" w:cs="Calibri"/>
                <w:spacing w:val="-1"/>
                <w:sz w:val="22"/>
                <w:szCs w:val="22"/>
              </w:rPr>
              <w:t xml:space="preserve"> </w:t>
            </w:r>
            <w:r>
              <w:rPr>
                <w:rFonts w:ascii="Calibri" w:eastAsia="Calibri" w:hAnsi="Calibri" w:cs="Calibri"/>
                <w:spacing w:val="-2"/>
                <w:sz w:val="22"/>
                <w:szCs w:val="22"/>
              </w:rPr>
              <w:t>c</w:t>
            </w:r>
            <w:r>
              <w:rPr>
                <w:rFonts w:ascii="Calibri" w:eastAsia="Calibri" w:hAnsi="Calibri" w:cs="Calibri"/>
                <w:spacing w:val="1"/>
                <w:sz w:val="22"/>
                <w:szCs w:val="22"/>
              </w:rPr>
              <w:t>o</w:t>
            </w:r>
            <w:r>
              <w:rPr>
                <w:rFonts w:ascii="Calibri" w:eastAsia="Calibri" w:hAnsi="Calibri" w:cs="Calibri"/>
                <w:sz w:val="22"/>
                <w:szCs w:val="22"/>
              </w:rPr>
              <w:t>st</w:t>
            </w:r>
            <w:r>
              <w:rPr>
                <w:rFonts w:ascii="Calibri" w:eastAsia="Calibri" w:hAnsi="Calibri" w:cs="Calibri"/>
                <w:spacing w:val="-2"/>
                <w:sz w:val="22"/>
                <w:szCs w:val="22"/>
              </w:rPr>
              <w:t xml:space="preserve"> (</w:t>
            </w:r>
            <w:r>
              <w:rPr>
                <w:rFonts w:ascii="Calibri" w:eastAsia="Calibri" w:hAnsi="Calibri" w:cs="Calibri"/>
                <w:spacing w:val="1"/>
                <w:sz w:val="22"/>
                <w:szCs w:val="22"/>
              </w:rPr>
              <w:t>6</w:t>
            </w:r>
            <w:r>
              <w:rPr>
                <w:rFonts w:ascii="Calibri" w:eastAsia="Calibri" w:hAnsi="Calibri" w:cs="Calibri"/>
                <w:sz w:val="22"/>
                <w:szCs w:val="22"/>
              </w:rPr>
              <w:t>,</w:t>
            </w:r>
            <w:r>
              <w:rPr>
                <w:rFonts w:ascii="Calibri" w:eastAsia="Calibri" w:hAnsi="Calibri" w:cs="Calibri"/>
                <w:spacing w:val="-1"/>
                <w:sz w:val="22"/>
                <w:szCs w:val="22"/>
              </w:rPr>
              <w:t>0</w:t>
            </w:r>
            <w:r>
              <w:rPr>
                <w:rFonts w:ascii="Calibri" w:eastAsia="Calibri" w:hAnsi="Calibri" w:cs="Calibri"/>
                <w:spacing w:val="1"/>
                <w:sz w:val="22"/>
                <w:szCs w:val="22"/>
              </w:rPr>
              <w:t>0</w:t>
            </w:r>
            <w:r>
              <w:rPr>
                <w:rFonts w:ascii="Calibri" w:eastAsia="Calibri" w:hAnsi="Calibri" w:cs="Calibri"/>
                <w:sz w:val="22"/>
                <w:szCs w:val="22"/>
              </w:rPr>
              <w:t>0</w:t>
            </w:r>
            <w:r>
              <w:rPr>
                <w:rFonts w:ascii="Calibri" w:eastAsia="Calibri" w:hAnsi="Calibri" w:cs="Calibri"/>
                <w:spacing w:val="-1"/>
                <w:sz w:val="22"/>
                <w:szCs w:val="22"/>
              </w:rPr>
              <w:t xml:space="preserve"> </w:t>
            </w:r>
            <w:r>
              <w:rPr>
                <w:rFonts w:ascii="Calibri" w:eastAsia="Calibri" w:hAnsi="Calibri" w:cs="Calibri"/>
                <w:sz w:val="22"/>
                <w:szCs w:val="22"/>
              </w:rPr>
              <w:t>x</w:t>
            </w:r>
            <w:r>
              <w:rPr>
                <w:rFonts w:ascii="Calibri" w:eastAsia="Calibri" w:hAnsi="Calibri" w:cs="Calibri"/>
                <w:spacing w:val="-1"/>
                <w:sz w:val="22"/>
                <w:szCs w:val="22"/>
              </w:rPr>
              <w:t xml:space="preserve"> </w:t>
            </w:r>
            <w:r>
              <w:rPr>
                <w:rFonts w:ascii="Calibri" w:eastAsia="Calibri" w:hAnsi="Calibri" w:cs="Calibri"/>
                <w:spacing w:val="1"/>
                <w:sz w:val="22"/>
                <w:szCs w:val="22"/>
              </w:rPr>
              <w:t>1</w:t>
            </w:r>
            <w:r>
              <w:rPr>
                <w:rFonts w:ascii="Calibri" w:eastAsia="Calibri" w:hAnsi="Calibri" w:cs="Calibri"/>
                <w:spacing w:val="-2"/>
                <w:sz w:val="22"/>
                <w:szCs w:val="22"/>
              </w:rPr>
              <w:t>9</w:t>
            </w:r>
            <w:r>
              <w:rPr>
                <w:rFonts w:ascii="Calibri" w:eastAsia="Calibri" w:hAnsi="Calibri" w:cs="Calibri"/>
                <w:spacing w:val="1"/>
                <w:sz w:val="22"/>
                <w:szCs w:val="22"/>
              </w:rPr>
              <w:t>3</w:t>
            </w:r>
            <w:r>
              <w:rPr>
                <w:rFonts w:ascii="Calibri" w:eastAsia="Calibri" w:hAnsi="Calibri" w:cs="Calibri"/>
                <w:sz w:val="22"/>
                <w:szCs w:val="22"/>
              </w:rPr>
              <w:t>)</w:t>
            </w:r>
          </w:p>
        </w:tc>
        <w:tc>
          <w:tcPr>
            <w:tcW w:w="1879" w:type="dxa"/>
            <w:tcBorders>
              <w:top w:val="nil"/>
              <w:left w:val="nil"/>
              <w:bottom w:val="nil"/>
              <w:right w:val="nil"/>
            </w:tcBorders>
          </w:tcPr>
          <w:p w:rsidR="009A26A9" w:rsidRDefault="009A26A9"/>
        </w:tc>
        <w:tc>
          <w:tcPr>
            <w:tcW w:w="1404" w:type="dxa"/>
            <w:tcBorders>
              <w:top w:val="nil"/>
              <w:left w:val="nil"/>
              <w:bottom w:val="nil"/>
              <w:right w:val="nil"/>
            </w:tcBorders>
          </w:tcPr>
          <w:p w:rsidR="009A26A9" w:rsidRDefault="00381887">
            <w:pPr>
              <w:spacing w:before="79"/>
              <w:ind w:left="403"/>
              <w:rPr>
                <w:rFonts w:ascii="Calibri" w:eastAsia="Calibri" w:hAnsi="Calibri" w:cs="Calibri"/>
                <w:sz w:val="22"/>
                <w:szCs w:val="22"/>
              </w:rPr>
            </w:pPr>
            <w:r>
              <w:rPr>
                <w:rFonts w:ascii="Calibri" w:eastAsia="Calibri" w:hAnsi="Calibri" w:cs="Calibri"/>
                <w:spacing w:val="1"/>
                <w:sz w:val="22"/>
                <w:szCs w:val="22"/>
              </w:rPr>
              <w:t>1</w:t>
            </w:r>
            <w:r>
              <w:rPr>
                <w:rFonts w:ascii="Calibri" w:eastAsia="Calibri" w:hAnsi="Calibri" w:cs="Calibri"/>
                <w:sz w:val="22"/>
                <w:szCs w:val="22"/>
              </w:rPr>
              <w:t>,</w:t>
            </w:r>
            <w:r>
              <w:rPr>
                <w:rFonts w:ascii="Calibri" w:eastAsia="Calibri" w:hAnsi="Calibri" w:cs="Calibri"/>
                <w:spacing w:val="-1"/>
                <w:sz w:val="22"/>
                <w:szCs w:val="22"/>
              </w:rPr>
              <w:t>1</w:t>
            </w:r>
            <w:r>
              <w:rPr>
                <w:rFonts w:ascii="Calibri" w:eastAsia="Calibri" w:hAnsi="Calibri" w:cs="Calibri"/>
                <w:spacing w:val="1"/>
                <w:sz w:val="22"/>
                <w:szCs w:val="22"/>
              </w:rPr>
              <w:t>58</w:t>
            </w:r>
            <w:r>
              <w:rPr>
                <w:rFonts w:ascii="Calibri" w:eastAsia="Calibri" w:hAnsi="Calibri" w:cs="Calibri"/>
                <w:spacing w:val="-2"/>
                <w:sz w:val="22"/>
                <w:szCs w:val="22"/>
              </w:rPr>
              <w:t>,</w:t>
            </w:r>
            <w:r>
              <w:rPr>
                <w:rFonts w:ascii="Calibri" w:eastAsia="Calibri" w:hAnsi="Calibri" w:cs="Calibri"/>
                <w:spacing w:val="1"/>
                <w:sz w:val="22"/>
                <w:szCs w:val="22"/>
              </w:rPr>
              <w:t>0</w:t>
            </w:r>
            <w:r>
              <w:rPr>
                <w:rFonts w:ascii="Calibri" w:eastAsia="Calibri" w:hAnsi="Calibri" w:cs="Calibri"/>
                <w:spacing w:val="-2"/>
                <w:sz w:val="22"/>
                <w:szCs w:val="22"/>
              </w:rPr>
              <w:t>0</w:t>
            </w:r>
            <w:r>
              <w:rPr>
                <w:rFonts w:ascii="Calibri" w:eastAsia="Calibri" w:hAnsi="Calibri" w:cs="Calibri"/>
                <w:sz w:val="22"/>
                <w:szCs w:val="22"/>
              </w:rPr>
              <w:t>0</w:t>
            </w:r>
          </w:p>
        </w:tc>
      </w:tr>
      <w:tr w:rsidR="009A26A9">
        <w:trPr>
          <w:trHeight w:hRule="exact" w:val="469"/>
        </w:trPr>
        <w:tc>
          <w:tcPr>
            <w:tcW w:w="6107" w:type="dxa"/>
            <w:tcBorders>
              <w:top w:val="nil"/>
              <w:left w:val="nil"/>
              <w:bottom w:val="nil"/>
              <w:right w:val="nil"/>
            </w:tcBorders>
          </w:tcPr>
          <w:p w:rsidR="009A26A9" w:rsidRDefault="00381887">
            <w:pPr>
              <w:spacing w:before="81"/>
              <w:ind w:left="1258"/>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pacing w:val="-1"/>
                <w:sz w:val="22"/>
                <w:szCs w:val="22"/>
              </w:rPr>
              <w:t>u</w:t>
            </w:r>
            <w:r>
              <w:rPr>
                <w:rFonts w:ascii="Calibri" w:eastAsia="Calibri" w:hAnsi="Calibri" w:cs="Calibri"/>
                <w:sz w:val="22"/>
                <w:szCs w:val="22"/>
              </w:rPr>
              <w:t>st</w:t>
            </w:r>
            <w:r>
              <w:rPr>
                <w:rFonts w:ascii="Calibri" w:eastAsia="Calibri" w:hAnsi="Calibri" w:cs="Calibri"/>
                <w:spacing w:val="-1"/>
                <w:sz w:val="22"/>
                <w:szCs w:val="22"/>
              </w:rPr>
              <w:t>o</w:t>
            </w:r>
            <w:r>
              <w:rPr>
                <w:rFonts w:ascii="Calibri" w:eastAsia="Calibri" w:hAnsi="Calibri" w:cs="Calibri"/>
                <w:spacing w:val="1"/>
                <w:sz w:val="22"/>
                <w:szCs w:val="22"/>
              </w:rPr>
              <w:t>m</w:t>
            </w:r>
            <w:r>
              <w:rPr>
                <w:rFonts w:ascii="Calibri" w:eastAsia="Calibri" w:hAnsi="Calibri" w:cs="Calibri"/>
                <w:sz w:val="22"/>
                <w:szCs w:val="22"/>
              </w:rPr>
              <w:t>er</w:t>
            </w:r>
            <w:r>
              <w:rPr>
                <w:rFonts w:ascii="Calibri" w:eastAsia="Calibri" w:hAnsi="Calibri" w:cs="Calibri"/>
                <w:spacing w:val="-2"/>
                <w:sz w:val="22"/>
                <w:szCs w:val="22"/>
              </w:rPr>
              <w:t xml:space="preserve"> </w:t>
            </w:r>
            <w:r>
              <w:rPr>
                <w:rFonts w:ascii="Calibri" w:eastAsia="Calibri" w:hAnsi="Calibri" w:cs="Calibri"/>
                <w:sz w:val="22"/>
                <w:szCs w:val="22"/>
              </w:rPr>
              <w:t>s</w:t>
            </w:r>
            <w:r>
              <w:rPr>
                <w:rFonts w:ascii="Calibri" w:eastAsia="Calibri" w:hAnsi="Calibri" w:cs="Calibri"/>
                <w:spacing w:val="1"/>
                <w:sz w:val="22"/>
                <w:szCs w:val="22"/>
              </w:rPr>
              <w:t>e</w:t>
            </w:r>
            <w:r>
              <w:rPr>
                <w:rFonts w:ascii="Calibri" w:eastAsia="Calibri" w:hAnsi="Calibri" w:cs="Calibri"/>
                <w:spacing w:val="-3"/>
                <w:sz w:val="22"/>
                <w:szCs w:val="22"/>
              </w:rPr>
              <w:t>r</w:t>
            </w:r>
            <w:r>
              <w:rPr>
                <w:rFonts w:ascii="Calibri" w:eastAsia="Calibri" w:hAnsi="Calibri" w:cs="Calibri"/>
                <w:spacing w:val="1"/>
                <w:sz w:val="22"/>
                <w:szCs w:val="22"/>
              </w:rPr>
              <w:t>v</w:t>
            </w:r>
            <w:r>
              <w:rPr>
                <w:rFonts w:ascii="Calibri" w:eastAsia="Calibri" w:hAnsi="Calibri" w:cs="Calibri"/>
                <w:sz w:val="22"/>
                <w:szCs w:val="22"/>
              </w:rPr>
              <w:t>ice</w:t>
            </w:r>
            <w:r>
              <w:rPr>
                <w:rFonts w:ascii="Calibri" w:eastAsia="Calibri" w:hAnsi="Calibri" w:cs="Calibri"/>
                <w:spacing w:val="-2"/>
                <w:sz w:val="22"/>
                <w:szCs w:val="22"/>
              </w:rPr>
              <w:t xml:space="preserve"> </w:t>
            </w:r>
            <w:r>
              <w:rPr>
                <w:rFonts w:ascii="Calibri" w:eastAsia="Calibri" w:hAnsi="Calibri" w:cs="Calibri"/>
                <w:spacing w:val="1"/>
                <w:sz w:val="22"/>
                <w:szCs w:val="22"/>
              </w:rPr>
              <w:t>(</w:t>
            </w:r>
            <w:r>
              <w:rPr>
                <w:rFonts w:ascii="Calibri" w:eastAsia="Calibri" w:hAnsi="Calibri" w:cs="Calibri"/>
                <w:spacing w:val="-2"/>
                <w:sz w:val="22"/>
                <w:szCs w:val="22"/>
              </w:rPr>
              <w:t>1</w:t>
            </w:r>
            <w:r>
              <w:rPr>
                <w:rFonts w:ascii="Calibri" w:eastAsia="Calibri" w:hAnsi="Calibri" w:cs="Calibri"/>
                <w:sz w:val="22"/>
                <w:szCs w:val="22"/>
              </w:rPr>
              <w:t>0</w:t>
            </w:r>
            <w:r>
              <w:rPr>
                <w:rFonts w:ascii="Calibri" w:eastAsia="Calibri" w:hAnsi="Calibri" w:cs="Calibri"/>
                <w:spacing w:val="1"/>
                <w:sz w:val="22"/>
                <w:szCs w:val="22"/>
              </w:rPr>
              <w:t xml:space="preserve"> </w:t>
            </w:r>
            <w:r>
              <w:rPr>
                <w:rFonts w:ascii="Calibri" w:eastAsia="Calibri" w:hAnsi="Calibri" w:cs="Calibri"/>
                <w:sz w:val="22"/>
                <w:szCs w:val="22"/>
              </w:rPr>
              <w:t>x</w:t>
            </w:r>
            <w:r>
              <w:rPr>
                <w:rFonts w:ascii="Calibri" w:eastAsia="Calibri" w:hAnsi="Calibri" w:cs="Calibri"/>
                <w:spacing w:val="-1"/>
                <w:sz w:val="22"/>
                <w:szCs w:val="22"/>
              </w:rPr>
              <w:t xml:space="preserve"> 2</w:t>
            </w:r>
            <w:r>
              <w:rPr>
                <w:rFonts w:ascii="Calibri" w:eastAsia="Calibri" w:hAnsi="Calibri" w:cs="Calibri"/>
                <w:spacing w:val="1"/>
                <w:sz w:val="22"/>
                <w:szCs w:val="22"/>
              </w:rPr>
              <w:t>4</w:t>
            </w:r>
            <w:r>
              <w:rPr>
                <w:rFonts w:ascii="Calibri" w:eastAsia="Calibri" w:hAnsi="Calibri" w:cs="Calibri"/>
                <w:spacing w:val="-2"/>
                <w:sz w:val="22"/>
                <w:szCs w:val="22"/>
              </w:rPr>
              <w:t>,</w:t>
            </w:r>
            <w:r>
              <w:rPr>
                <w:rFonts w:ascii="Calibri" w:eastAsia="Calibri" w:hAnsi="Calibri" w:cs="Calibri"/>
                <w:spacing w:val="1"/>
                <w:sz w:val="22"/>
                <w:szCs w:val="22"/>
              </w:rPr>
              <w:t>3</w:t>
            </w:r>
            <w:r>
              <w:rPr>
                <w:rFonts w:ascii="Calibri" w:eastAsia="Calibri" w:hAnsi="Calibri" w:cs="Calibri"/>
                <w:spacing w:val="-2"/>
                <w:sz w:val="22"/>
                <w:szCs w:val="22"/>
              </w:rPr>
              <w:t>5</w:t>
            </w:r>
            <w:r>
              <w:rPr>
                <w:rFonts w:ascii="Calibri" w:eastAsia="Calibri" w:hAnsi="Calibri" w:cs="Calibri"/>
                <w:spacing w:val="1"/>
                <w:sz w:val="22"/>
                <w:szCs w:val="22"/>
              </w:rPr>
              <w:t>0</w:t>
            </w:r>
            <w:r>
              <w:rPr>
                <w:rFonts w:ascii="Calibri" w:eastAsia="Calibri" w:hAnsi="Calibri" w:cs="Calibri"/>
                <w:sz w:val="22"/>
                <w:szCs w:val="22"/>
              </w:rPr>
              <w:t>)</w:t>
            </w:r>
          </w:p>
        </w:tc>
        <w:tc>
          <w:tcPr>
            <w:tcW w:w="1879" w:type="dxa"/>
            <w:tcBorders>
              <w:top w:val="nil"/>
              <w:left w:val="nil"/>
              <w:bottom w:val="nil"/>
              <w:right w:val="nil"/>
            </w:tcBorders>
          </w:tcPr>
          <w:p w:rsidR="009A26A9" w:rsidRDefault="009A26A9"/>
        </w:tc>
        <w:tc>
          <w:tcPr>
            <w:tcW w:w="1404" w:type="dxa"/>
            <w:tcBorders>
              <w:top w:val="nil"/>
              <w:left w:val="nil"/>
              <w:bottom w:val="nil"/>
              <w:right w:val="nil"/>
            </w:tcBorders>
          </w:tcPr>
          <w:p w:rsidR="009A26A9" w:rsidRDefault="00381887">
            <w:pPr>
              <w:spacing w:before="81"/>
              <w:ind w:left="571"/>
              <w:rPr>
                <w:rFonts w:ascii="Calibri" w:eastAsia="Calibri" w:hAnsi="Calibri" w:cs="Calibri"/>
                <w:sz w:val="22"/>
                <w:szCs w:val="22"/>
              </w:rPr>
            </w:pPr>
            <w:r>
              <w:rPr>
                <w:rFonts w:ascii="Calibri" w:eastAsia="Calibri" w:hAnsi="Calibri" w:cs="Calibri"/>
                <w:spacing w:val="1"/>
                <w:sz w:val="22"/>
                <w:szCs w:val="22"/>
              </w:rPr>
              <w:t>2</w:t>
            </w:r>
            <w:r>
              <w:rPr>
                <w:rFonts w:ascii="Calibri" w:eastAsia="Calibri" w:hAnsi="Calibri" w:cs="Calibri"/>
                <w:spacing w:val="-2"/>
                <w:sz w:val="22"/>
                <w:szCs w:val="22"/>
              </w:rPr>
              <w:t>4</w:t>
            </w:r>
            <w:r>
              <w:rPr>
                <w:rFonts w:ascii="Calibri" w:eastAsia="Calibri" w:hAnsi="Calibri" w:cs="Calibri"/>
                <w:spacing w:val="1"/>
                <w:sz w:val="22"/>
                <w:szCs w:val="22"/>
              </w:rPr>
              <w:t>3</w:t>
            </w:r>
            <w:r>
              <w:rPr>
                <w:rFonts w:ascii="Calibri" w:eastAsia="Calibri" w:hAnsi="Calibri" w:cs="Calibri"/>
                <w:sz w:val="22"/>
                <w:szCs w:val="22"/>
              </w:rPr>
              <w:t>,</w:t>
            </w:r>
            <w:r>
              <w:rPr>
                <w:rFonts w:ascii="Calibri" w:eastAsia="Calibri" w:hAnsi="Calibri" w:cs="Calibri"/>
                <w:spacing w:val="-1"/>
                <w:sz w:val="22"/>
                <w:szCs w:val="22"/>
              </w:rPr>
              <w:t>5</w:t>
            </w:r>
            <w:r>
              <w:rPr>
                <w:rFonts w:ascii="Calibri" w:eastAsia="Calibri" w:hAnsi="Calibri" w:cs="Calibri"/>
                <w:spacing w:val="1"/>
                <w:sz w:val="22"/>
                <w:szCs w:val="22"/>
              </w:rPr>
              <w:t>0</w:t>
            </w:r>
            <w:r>
              <w:rPr>
                <w:rFonts w:ascii="Calibri" w:eastAsia="Calibri" w:hAnsi="Calibri" w:cs="Calibri"/>
                <w:sz w:val="22"/>
                <w:szCs w:val="22"/>
              </w:rPr>
              <w:t>0</w:t>
            </w:r>
          </w:p>
        </w:tc>
      </w:tr>
      <w:tr w:rsidR="009A26A9">
        <w:trPr>
          <w:trHeight w:hRule="exact" w:val="468"/>
        </w:trPr>
        <w:tc>
          <w:tcPr>
            <w:tcW w:w="6107" w:type="dxa"/>
            <w:tcBorders>
              <w:top w:val="nil"/>
              <w:left w:val="nil"/>
              <w:bottom w:val="nil"/>
              <w:right w:val="nil"/>
            </w:tcBorders>
          </w:tcPr>
          <w:p w:rsidR="009A26A9" w:rsidRDefault="00381887">
            <w:pPr>
              <w:spacing w:before="79"/>
              <w:ind w:left="1258"/>
              <w:rPr>
                <w:rFonts w:ascii="Calibri" w:eastAsia="Calibri" w:hAnsi="Calibri" w:cs="Calibri"/>
                <w:sz w:val="22"/>
                <w:szCs w:val="22"/>
              </w:rPr>
            </w:pPr>
            <w:r>
              <w:rPr>
                <w:rFonts w:ascii="Calibri" w:eastAsia="Calibri" w:hAnsi="Calibri" w:cs="Calibri"/>
                <w:sz w:val="22"/>
                <w:szCs w:val="22"/>
              </w:rPr>
              <w:t>Or</w:t>
            </w:r>
            <w:r>
              <w:rPr>
                <w:rFonts w:ascii="Calibri" w:eastAsia="Calibri" w:hAnsi="Calibri" w:cs="Calibri"/>
                <w:spacing w:val="-1"/>
                <w:sz w:val="22"/>
                <w:szCs w:val="22"/>
              </w:rPr>
              <w:t>d</w:t>
            </w:r>
            <w:r>
              <w:rPr>
                <w:rFonts w:ascii="Calibri" w:eastAsia="Calibri" w:hAnsi="Calibri" w:cs="Calibri"/>
                <w:sz w:val="22"/>
                <w:szCs w:val="22"/>
              </w:rPr>
              <w:t>er</w:t>
            </w:r>
            <w:r>
              <w:rPr>
                <w:rFonts w:ascii="Calibri" w:eastAsia="Calibri" w:hAnsi="Calibri" w:cs="Calibri"/>
                <w:spacing w:val="1"/>
                <w:sz w:val="22"/>
                <w:szCs w:val="22"/>
              </w:rPr>
              <w:t xml:space="preserve"> </w:t>
            </w:r>
            <w:r>
              <w:rPr>
                <w:rFonts w:ascii="Calibri" w:eastAsia="Calibri" w:hAnsi="Calibri" w:cs="Calibri"/>
                <w:spacing w:val="-1"/>
                <w:sz w:val="22"/>
                <w:szCs w:val="22"/>
              </w:rPr>
              <w:t>p</w:t>
            </w:r>
            <w:r>
              <w:rPr>
                <w:rFonts w:ascii="Calibri" w:eastAsia="Calibri" w:hAnsi="Calibri" w:cs="Calibri"/>
                <w:sz w:val="22"/>
                <w:szCs w:val="22"/>
              </w:rPr>
              <w:t>r</w:t>
            </w:r>
            <w:r>
              <w:rPr>
                <w:rFonts w:ascii="Calibri" w:eastAsia="Calibri" w:hAnsi="Calibri" w:cs="Calibri"/>
                <w:spacing w:val="-1"/>
                <w:sz w:val="22"/>
                <w:szCs w:val="22"/>
              </w:rPr>
              <w:t>o</w:t>
            </w:r>
            <w:r>
              <w:rPr>
                <w:rFonts w:ascii="Calibri" w:eastAsia="Calibri" w:hAnsi="Calibri" w:cs="Calibri"/>
                <w:sz w:val="22"/>
                <w:szCs w:val="22"/>
              </w:rPr>
              <w:t>ce</w:t>
            </w:r>
            <w:r>
              <w:rPr>
                <w:rFonts w:ascii="Calibri" w:eastAsia="Calibri" w:hAnsi="Calibri" w:cs="Calibri"/>
                <w:spacing w:val="1"/>
                <w:sz w:val="22"/>
                <w:szCs w:val="22"/>
              </w:rPr>
              <w:t>s</w:t>
            </w:r>
            <w:r>
              <w:rPr>
                <w:rFonts w:ascii="Calibri" w:eastAsia="Calibri" w:hAnsi="Calibri" w:cs="Calibri"/>
                <w:sz w:val="22"/>
                <w:szCs w:val="22"/>
              </w:rPr>
              <w:t>si</w:t>
            </w:r>
            <w:r>
              <w:rPr>
                <w:rFonts w:ascii="Calibri" w:eastAsia="Calibri" w:hAnsi="Calibri" w:cs="Calibri"/>
                <w:spacing w:val="-1"/>
                <w:sz w:val="22"/>
                <w:szCs w:val="22"/>
              </w:rPr>
              <w:t>n</w:t>
            </w:r>
            <w:r>
              <w:rPr>
                <w:rFonts w:ascii="Calibri" w:eastAsia="Calibri" w:hAnsi="Calibri" w:cs="Calibri"/>
                <w:sz w:val="22"/>
                <w:szCs w:val="22"/>
              </w:rPr>
              <w:t>g</w:t>
            </w:r>
            <w:r>
              <w:rPr>
                <w:rFonts w:ascii="Calibri" w:eastAsia="Calibri" w:hAnsi="Calibri" w:cs="Calibri"/>
                <w:spacing w:val="-1"/>
                <w:sz w:val="22"/>
                <w:szCs w:val="22"/>
              </w:rPr>
              <w:t xml:space="preserve"> </w:t>
            </w:r>
            <w:r>
              <w:rPr>
                <w:rFonts w:ascii="Calibri" w:eastAsia="Calibri" w:hAnsi="Calibri" w:cs="Calibri"/>
                <w:spacing w:val="-2"/>
                <w:sz w:val="22"/>
                <w:szCs w:val="22"/>
              </w:rPr>
              <w:t>(</w:t>
            </w:r>
            <w:r>
              <w:rPr>
                <w:rFonts w:ascii="Calibri" w:eastAsia="Calibri" w:hAnsi="Calibri" w:cs="Calibri"/>
                <w:sz w:val="22"/>
                <w:szCs w:val="22"/>
              </w:rPr>
              <w:t>1</w:t>
            </w:r>
            <w:r>
              <w:rPr>
                <w:rFonts w:ascii="Calibri" w:eastAsia="Calibri" w:hAnsi="Calibri" w:cs="Calibri"/>
                <w:spacing w:val="-1"/>
                <w:sz w:val="22"/>
                <w:szCs w:val="22"/>
              </w:rPr>
              <w:t xml:space="preserve"> </w:t>
            </w:r>
            <w:r>
              <w:rPr>
                <w:rFonts w:ascii="Calibri" w:eastAsia="Calibri" w:hAnsi="Calibri" w:cs="Calibri"/>
                <w:sz w:val="22"/>
                <w:szCs w:val="22"/>
              </w:rPr>
              <w:t>x</w:t>
            </w:r>
            <w:r>
              <w:rPr>
                <w:rFonts w:ascii="Calibri" w:eastAsia="Calibri" w:hAnsi="Calibri" w:cs="Calibri"/>
                <w:spacing w:val="1"/>
                <w:sz w:val="22"/>
                <w:szCs w:val="22"/>
              </w:rPr>
              <w:t xml:space="preserve"> </w:t>
            </w:r>
            <w:r>
              <w:rPr>
                <w:rFonts w:ascii="Calibri" w:eastAsia="Calibri" w:hAnsi="Calibri" w:cs="Calibri"/>
                <w:spacing w:val="-2"/>
                <w:sz w:val="22"/>
                <w:szCs w:val="22"/>
              </w:rPr>
              <w:t>3</w:t>
            </w:r>
            <w:r>
              <w:rPr>
                <w:rFonts w:ascii="Calibri" w:eastAsia="Calibri" w:hAnsi="Calibri" w:cs="Calibri"/>
                <w:spacing w:val="1"/>
                <w:sz w:val="22"/>
                <w:szCs w:val="22"/>
              </w:rPr>
              <w:t>0</w:t>
            </w:r>
            <w:r>
              <w:rPr>
                <w:rFonts w:ascii="Calibri" w:eastAsia="Calibri" w:hAnsi="Calibri" w:cs="Calibri"/>
                <w:spacing w:val="-2"/>
                <w:sz w:val="22"/>
                <w:szCs w:val="22"/>
              </w:rPr>
              <w:t>,</w:t>
            </w:r>
            <w:r>
              <w:rPr>
                <w:rFonts w:ascii="Calibri" w:eastAsia="Calibri" w:hAnsi="Calibri" w:cs="Calibri"/>
                <w:spacing w:val="1"/>
                <w:sz w:val="22"/>
                <w:szCs w:val="22"/>
              </w:rPr>
              <w:t>0</w:t>
            </w:r>
            <w:r>
              <w:rPr>
                <w:rFonts w:ascii="Calibri" w:eastAsia="Calibri" w:hAnsi="Calibri" w:cs="Calibri"/>
                <w:spacing w:val="-2"/>
                <w:sz w:val="22"/>
                <w:szCs w:val="22"/>
              </w:rPr>
              <w:t>0</w:t>
            </w:r>
            <w:r>
              <w:rPr>
                <w:rFonts w:ascii="Calibri" w:eastAsia="Calibri" w:hAnsi="Calibri" w:cs="Calibri"/>
                <w:spacing w:val="1"/>
                <w:sz w:val="22"/>
                <w:szCs w:val="22"/>
              </w:rPr>
              <w:t>0</w:t>
            </w:r>
            <w:r>
              <w:rPr>
                <w:rFonts w:ascii="Calibri" w:eastAsia="Calibri" w:hAnsi="Calibri" w:cs="Calibri"/>
                <w:sz w:val="22"/>
                <w:szCs w:val="22"/>
              </w:rPr>
              <w:t>)</w:t>
            </w:r>
          </w:p>
        </w:tc>
        <w:tc>
          <w:tcPr>
            <w:tcW w:w="1879" w:type="dxa"/>
            <w:tcBorders>
              <w:top w:val="nil"/>
              <w:left w:val="nil"/>
              <w:bottom w:val="nil"/>
              <w:right w:val="nil"/>
            </w:tcBorders>
          </w:tcPr>
          <w:p w:rsidR="009A26A9" w:rsidRDefault="009A26A9"/>
        </w:tc>
        <w:tc>
          <w:tcPr>
            <w:tcW w:w="1404" w:type="dxa"/>
            <w:tcBorders>
              <w:top w:val="nil"/>
              <w:left w:val="nil"/>
              <w:bottom w:val="nil"/>
              <w:right w:val="nil"/>
            </w:tcBorders>
          </w:tcPr>
          <w:p w:rsidR="009A26A9" w:rsidRDefault="00381887">
            <w:pPr>
              <w:spacing w:before="79"/>
              <w:ind w:left="682"/>
              <w:rPr>
                <w:rFonts w:ascii="Calibri" w:eastAsia="Calibri" w:hAnsi="Calibri" w:cs="Calibri"/>
                <w:sz w:val="22"/>
                <w:szCs w:val="22"/>
              </w:rPr>
            </w:pPr>
            <w:r>
              <w:rPr>
                <w:rFonts w:ascii="Calibri" w:eastAsia="Calibri" w:hAnsi="Calibri" w:cs="Calibri"/>
                <w:spacing w:val="1"/>
                <w:sz w:val="22"/>
                <w:szCs w:val="22"/>
              </w:rPr>
              <w:t>30</w:t>
            </w:r>
            <w:r>
              <w:rPr>
                <w:rFonts w:ascii="Calibri" w:eastAsia="Calibri" w:hAnsi="Calibri" w:cs="Calibri"/>
                <w:spacing w:val="-2"/>
                <w:sz w:val="22"/>
                <w:szCs w:val="22"/>
              </w:rPr>
              <w:t>,</w:t>
            </w:r>
            <w:r>
              <w:rPr>
                <w:rFonts w:ascii="Calibri" w:eastAsia="Calibri" w:hAnsi="Calibri" w:cs="Calibri"/>
                <w:spacing w:val="1"/>
                <w:sz w:val="22"/>
                <w:szCs w:val="22"/>
              </w:rPr>
              <w:t>0</w:t>
            </w:r>
            <w:r>
              <w:rPr>
                <w:rFonts w:ascii="Calibri" w:eastAsia="Calibri" w:hAnsi="Calibri" w:cs="Calibri"/>
                <w:spacing w:val="-2"/>
                <w:sz w:val="22"/>
                <w:szCs w:val="22"/>
              </w:rPr>
              <w:t>0</w:t>
            </w:r>
            <w:r>
              <w:rPr>
                <w:rFonts w:ascii="Calibri" w:eastAsia="Calibri" w:hAnsi="Calibri" w:cs="Calibri"/>
                <w:sz w:val="22"/>
                <w:szCs w:val="22"/>
              </w:rPr>
              <w:t>0</w:t>
            </w:r>
          </w:p>
        </w:tc>
      </w:tr>
      <w:tr w:rsidR="009A26A9">
        <w:trPr>
          <w:trHeight w:hRule="exact" w:val="559"/>
        </w:trPr>
        <w:tc>
          <w:tcPr>
            <w:tcW w:w="6107" w:type="dxa"/>
            <w:tcBorders>
              <w:top w:val="nil"/>
              <w:left w:val="nil"/>
              <w:bottom w:val="nil"/>
              <w:right w:val="nil"/>
            </w:tcBorders>
          </w:tcPr>
          <w:p w:rsidR="009A26A9" w:rsidRDefault="00381887">
            <w:pPr>
              <w:spacing w:before="79"/>
              <w:ind w:left="1258"/>
              <w:rPr>
                <w:rFonts w:ascii="Calibri" w:eastAsia="Calibri" w:hAnsi="Calibri" w:cs="Calibri"/>
                <w:sz w:val="22"/>
                <w:szCs w:val="22"/>
              </w:rPr>
            </w:pPr>
            <w:r>
              <w:rPr>
                <w:rFonts w:ascii="Calibri" w:eastAsia="Calibri" w:hAnsi="Calibri" w:cs="Calibri"/>
                <w:sz w:val="22"/>
                <w:szCs w:val="22"/>
              </w:rPr>
              <w:t>Wareh</w:t>
            </w:r>
            <w:r>
              <w:rPr>
                <w:rFonts w:ascii="Calibri" w:eastAsia="Calibri" w:hAnsi="Calibri" w:cs="Calibri"/>
                <w:spacing w:val="1"/>
                <w:sz w:val="22"/>
                <w:szCs w:val="22"/>
              </w:rPr>
              <w:t>o</w:t>
            </w:r>
            <w:r>
              <w:rPr>
                <w:rFonts w:ascii="Calibri" w:eastAsia="Calibri" w:hAnsi="Calibri" w:cs="Calibri"/>
                <w:spacing w:val="-1"/>
                <w:sz w:val="22"/>
                <w:szCs w:val="22"/>
              </w:rPr>
              <w:t>u</w:t>
            </w:r>
            <w:r>
              <w:rPr>
                <w:rFonts w:ascii="Calibri" w:eastAsia="Calibri" w:hAnsi="Calibri" w:cs="Calibri"/>
                <w:sz w:val="22"/>
                <w:szCs w:val="22"/>
              </w:rPr>
              <w:t>si</w:t>
            </w:r>
            <w:r>
              <w:rPr>
                <w:rFonts w:ascii="Calibri" w:eastAsia="Calibri" w:hAnsi="Calibri" w:cs="Calibri"/>
                <w:spacing w:val="-1"/>
                <w:sz w:val="22"/>
                <w:szCs w:val="22"/>
              </w:rPr>
              <w:t>n</w:t>
            </w:r>
            <w:r>
              <w:rPr>
                <w:rFonts w:ascii="Calibri" w:eastAsia="Calibri" w:hAnsi="Calibri" w:cs="Calibri"/>
                <w:sz w:val="22"/>
                <w:szCs w:val="22"/>
              </w:rPr>
              <w:t>g</w:t>
            </w:r>
            <w:r>
              <w:rPr>
                <w:rFonts w:ascii="Calibri" w:eastAsia="Calibri" w:hAnsi="Calibri" w:cs="Calibri"/>
                <w:spacing w:val="-3"/>
                <w:sz w:val="22"/>
                <w:szCs w:val="22"/>
              </w:rPr>
              <w:t xml:space="preserve"> </w:t>
            </w:r>
            <w:r>
              <w:rPr>
                <w:rFonts w:ascii="Calibri" w:eastAsia="Calibri" w:hAnsi="Calibri" w:cs="Calibri"/>
                <w:sz w:val="22"/>
                <w:szCs w:val="22"/>
              </w:rPr>
              <w:t>(</w:t>
            </w:r>
            <w:r>
              <w:rPr>
                <w:rFonts w:ascii="Calibri" w:eastAsia="Calibri" w:hAnsi="Calibri" w:cs="Calibri"/>
                <w:spacing w:val="1"/>
                <w:sz w:val="22"/>
                <w:szCs w:val="22"/>
              </w:rPr>
              <w:t>3</w:t>
            </w:r>
            <w:r>
              <w:rPr>
                <w:rFonts w:ascii="Calibri" w:eastAsia="Calibri" w:hAnsi="Calibri" w:cs="Calibri"/>
                <w:spacing w:val="-2"/>
                <w:sz w:val="22"/>
                <w:szCs w:val="22"/>
              </w:rPr>
              <w:t>,</w:t>
            </w:r>
            <w:r>
              <w:rPr>
                <w:rFonts w:ascii="Calibri" w:eastAsia="Calibri" w:hAnsi="Calibri" w:cs="Calibri"/>
                <w:spacing w:val="1"/>
                <w:sz w:val="22"/>
                <w:szCs w:val="22"/>
              </w:rPr>
              <w:t>0</w:t>
            </w:r>
            <w:r>
              <w:rPr>
                <w:rFonts w:ascii="Calibri" w:eastAsia="Calibri" w:hAnsi="Calibri" w:cs="Calibri"/>
                <w:spacing w:val="-2"/>
                <w:sz w:val="22"/>
                <w:szCs w:val="22"/>
              </w:rPr>
              <w:t>0</w:t>
            </w:r>
            <w:r>
              <w:rPr>
                <w:rFonts w:ascii="Calibri" w:eastAsia="Calibri" w:hAnsi="Calibri" w:cs="Calibri"/>
                <w:spacing w:val="1"/>
                <w:sz w:val="22"/>
                <w:szCs w:val="22"/>
              </w:rPr>
              <w:t>0</w:t>
            </w:r>
            <w:r>
              <w:rPr>
                <w:rFonts w:ascii="Calibri" w:eastAsia="Calibri" w:hAnsi="Calibri" w:cs="Calibri"/>
                <w:sz w:val="22"/>
                <w:szCs w:val="22"/>
              </w:rPr>
              <w:t>,</w:t>
            </w:r>
            <w:r>
              <w:rPr>
                <w:rFonts w:ascii="Calibri" w:eastAsia="Calibri" w:hAnsi="Calibri" w:cs="Calibri"/>
                <w:spacing w:val="-1"/>
                <w:sz w:val="22"/>
                <w:szCs w:val="22"/>
              </w:rPr>
              <w:t>0</w:t>
            </w:r>
            <w:r>
              <w:rPr>
                <w:rFonts w:ascii="Calibri" w:eastAsia="Calibri" w:hAnsi="Calibri" w:cs="Calibri"/>
                <w:spacing w:val="-2"/>
                <w:sz w:val="22"/>
                <w:szCs w:val="22"/>
              </w:rPr>
              <w:t>0</w:t>
            </w:r>
            <w:r>
              <w:rPr>
                <w:rFonts w:ascii="Calibri" w:eastAsia="Calibri" w:hAnsi="Calibri" w:cs="Calibri"/>
                <w:sz w:val="22"/>
                <w:szCs w:val="22"/>
              </w:rPr>
              <w:t>0</w:t>
            </w:r>
            <w:r>
              <w:rPr>
                <w:rFonts w:ascii="Calibri" w:eastAsia="Calibri" w:hAnsi="Calibri" w:cs="Calibri"/>
                <w:spacing w:val="1"/>
                <w:sz w:val="22"/>
                <w:szCs w:val="22"/>
              </w:rPr>
              <w:t xml:space="preserve"> </w:t>
            </w:r>
            <w:r>
              <w:rPr>
                <w:rFonts w:ascii="Calibri" w:eastAsia="Calibri" w:hAnsi="Calibri" w:cs="Calibri"/>
                <w:sz w:val="22"/>
                <w:szCs w:val="22"/>
              </w:rPr>
              <w:t>x</w:t>
            </w:r>
            <w:r>
              <w:rPr>
                <w:rFonts w:ascii="Calibri" w:eastAsia="Calibri" w:hAnsi="Calibri" w:cs="Calibri"/>
                <w:spacing w:val="-1"/>
                <w:sz w:val="22"/>
                <w:szCs w:val="22"/>
              </w:rPr>
              <w:t xml:space="preserve"> </w:t>
            </w:r>
            <w:r>
              <w:rPr>
                <w:rFonts w:ascii="Calibri" w:eastAsia="Calibri" w:hAnsi="Calibri" w:cs="Calibri"/>
                <w:spacing w:val="1"/>
                <w:sz w:val="22"/>
                <w:szCs w:val="22"/>
              </w:rPr>
              <w:t>0</w:t>
            </w:r>
            <w:r>
              <w:rPr>
                <w:rFonts w:ascii="Calibri" w:eastAsia="Calibri" w:hAnsi="Calibri" w:cs="Calibri"/>
                <w:sz w:val="22"/>
                <w:szCs w:val="22"/>
              </w:rPr>
              <w:t>.0</w:t>
            </w:r>
            <w:r>
              <w:rPr>
                <w:rFonts w:ascii="Calibri" w:eastAsia="Calibri" w:hAnsi="Calibri" w:cs="Calibri"/>
                <w:spacing w:val="-1"/>
                <w:sz w:val="22"/>
                <w:szCs w:val="22"/>
              </w:rPr>
              <w:t>7</w:t>
            </w:r>
            <w:r>
              <w:rPr>
                <w:rFonts w:ascii="Calibri" w:eastAsia="Calibri" w:hAnsi="Calibri" w:cs="Calibri"/>
                <w:spacing w:val="-2"/>
                <w:sz w:val="22"/>
                <w:szCs w:val="22"/>
              </w:rPr>
              <w:t>2</w:t>
            </w:r>
            <w:r>
              <w:rPr>
                <w:rFonts w:ascii="Calibri" w:eastAsia="Calibri" w:hAnsi="Calibri" w:cs="Calibri"/>
                <w:spacing w:val="1"/>
                <w:sz w:val="22"/>
                <w:szCs w:val="22"/>
              </w:rPr>
              <w:t>3</w:t>
            </w:r>
            <w:r>
              <w:rPr>
                <w:rFonts w:ascii="Calibri" w:eastAsia="Calibri" w:hAnsi="Calibri" w:cs="Calibri"/>
                <w:sz w:val="22"/>
                <w:szCs w:val="22"/>
              </w:rPr>
              <w:t>)</w:t>
            </w:r>
          </w:p>
        </w:tc>
        <w:tc>
          <w:tcPr>
            <w:tcW w:w="1879" w:type="dxa"/>
            <w:tcBorders>
              <w:top w:val="nil"/>
              <w:left w:val="nil"/>
              <w:bottom w:val="nil"/>
              <w:right w:val="nil"/>
            </w:tcBorders>
          </w:tcPr>
          <w:p w:rsidR="009A26A9" w:rsidRDefault="009A26A9"/>
        </w:tc>
        <w:tc>
          <w:tcPr>
            <w:tcW w:w="1404" w:type="dxa"/>
            <w:tcBorders>
              <w:top w:val="nil"/>
              <w:left w:val="nil"/>
              <w:bottom w:val="single" w:sz="5" w:space="0" w:color="000000"/>
              <w:right w:val="nil"/>
            </w:tcBorders>
          </w:tcPr>
          <w:p w:rsidR="009A26A9" w:rsidRDefault="00381887">
            <w:pPr>
              <w:spacing w:before="79"/>
              <w:ind w:left="571"/>
              <w:rPr>
                <w:rFonts w:ascii="Calibri" w:eastAsia="Calibri" w:hAnsi="Calibri" w:cs="Calibri"/>
                <w:sz w:val="22"/>
                <w:szCs w:val="22"/>
              </w:rPr>
            </w:pPr>
            <w:r>
              <w:rPr>
                <w:rFonts w:ascii="Calibri" w:eastAsia="Calibri" w:hAnsi="Calibri" w:cs="Calibri"/>
                <w:spacing w:val="1"/>
                <w:sz w:val="22"/>
                <w:szCs w:val="22"/>
              </w:rPr>
              <w:t>2</w:t>
            </w:r>
            <w:r>
              <w:rPr>
                <w:rFonts w:ascii="Calibri" w:eastAsia="Calibri" w:hAnsi="Calibri" w:cs="Calibri"/>
                <w:spacing w:val="-2"/>
                <w:sz w:val="22"/>
                <w:szCs w:val="22"/>
              </w:rPr>
              <w:t>1</w:t>
            </w:r>
            <w:r>
              <w:rPr>
                <w:rFonts w:ascii="Calibri" w:eastAsia="Calibri" w:hAnsi="Calibri" w:cs="Calibri"/>
                <w:spacing w:val="1"/>
                <w:sz w:val="22"/>
                <w:szCs w:val="22"/>
              </w:rPr>
              <w:t>6</w:t>
            </w:r>
            <w:r>
              <w:rPr>
                <w:rFonts w:ascii="Calibri" w:eastAsia="Calibri" w:hAnsi="Calibri" w:cs="Calibri"/>
                <w:sz w:val="22"/>
                <w:szCs w:val="22"/>
              </w:rPr>
              <w:t>,</w:t>
            </w:r>
            <w:r>
              <w:rPr>
                <w:rFonts w:ascii="Calibri" w:eastAsia="Calibri" w:hAnsi="Calibri" w:cs="Calibri"/>
                <w:spacing w:val="-1"/>
                <w:sz w:val="22"/>
                <w:szCs w:val="22"/>
              </w:rPr>
              <w:t>9</w:t>
            </w:r>
            <w:r>
              <w:rPr>
                <w:rFonts w:ascii="Calibri" w:eastAsia="Calibri" w:hAnsi="Calibri" w:cs="Calibri"/>
                <w:spacing w:val="1"/>
                <w:sz w:val="22"/>
                <w:szCs w:val="22"/>
              </w:rPr>
              <w:t>0</w:t>
            </w:r>
            <w:r>
              <w:rPr>
                <w:rFonts w:ascii="Calibri" w:eastAsia="Calibri" w:hAnsi="Calibri" w:cs="Calibri"/>
                <w:sz w:val="22"/>
                <w:szCs w:val="22"/>
              </w:rPr>
              <w:t>0</w:t>
            </w:r>
          </w:p>
        </w:tc>
      </w:tr>
      <w:tr w:rsidR="009A26A9">
        <w:trPr>
          <w:trHeight w:hRule="exact" w:val="388"/>
        </w:trPr>
        <w:tc>
          <w:tcPr>
            <w:tcW w:w="6107" w:type="dxa"/>
            <w:tcBorders>
              <w:top w:val="nil"/>
              <w:left w:val="nil"/>
              <w:bottom w:val="nil"/>
              <w:right w:val="nil"/>
            </w:tcBorders>
          </w:tcPr>
          <w:p w:rsidR="009A26A9" w:rsidRDefault="009A26A9"/>
        </w:tc>
        <w:tc>
          <w:tcPr>
            <w:tcW w:w="1879" w:type="dxa"/>
            <w:tcBorders>
              <w:top w:val="nil"/>
              <w:left w:val="nil"/>
              <w:bottom w:val="nil"/>
              <w:right w:val="nil"/>
            </w:tcBorders>
          </w:tcPr>
          <w:p w:rsidR="009A26A9" w:rsidRDefault="009A26A9"/>
        </w:tc>
        <w:tc>
          <w:tcPr>
            <w:tcW w:w="1404" w:type="dxa"/>
            <w:tcBorders>
              <w:top w:val="single" w:sz="5" w:space="0" w:color="000000"/>
              <w:left w:val="nil"/>
              <w:bottom w:val="nil"/>
              <w:right w:val="nil"/>
            </w:tcBorders>
          </w:tcPr>
          <w:p w:rsidR="009A26A9" w:rsidRPr="00470980" w:rsidRDefault="00381887">
            <w:pPr>
              <w:spacing w:line="260" w:lineRule="exact"/>
              <w:ind w:left="403"/>
              <w:rPr>
                <w:rFonts w:ascii="Calibri" w:eastAsia="Calibri" w:hAnsi="Calibri" w:cs="Calibri"/>
                <w:b/>
                <w:sz w:val="22"/>
                <w:szCs w:val="22"/>
              </w:rPr>
            </w:pPr>
            <w:r w:rsidRPr="00470980">
              <w:rPr>
                <w:rFonts w:ascii="Calibri" w:eastAsia="Calibri" w:hAnsi="Calibri" w:cs="Calibri"/>
                <w:b/>
                <w:spacing w:val="1"/>
                <w:position w:val="1"/>
                <w:sz w:val="22"/>
                <w:szCs w:val="22"/>
              </w:rPr>
              <w:t>6</w:t>
            </w:r>
            <w:r w:rsidRPr="00470980">
              <w:rPr>
                <w:rFonts w:ascii="Calibri" w:eastAsia="Calibri" w:hAnsi="Calibri" w:cs="Calibri"/>
                <w:b/>
                <w:position w:val="1"/>
                <w:sz w:val="22"/>
                <w:szCs w:val="22"/>
              </w:rPr>
              <w:t>,</w:t>
            </w:r>
            <w:r w:rsidRPr="00470980">
              <w:rPr>
                <w:rFonts w:ascii="Calibri" w:eastAsia="Calibri" w:hAnsi="Calibri" w:cs="Calibri"/>
                <w:b/>
                <w:spacing w:val="-1"/>
                <w:position w:val="1"/>
                <w:sz w:val="22"/>
                <w:szCs w:val="22"/>
              </w:rPr>
              <w:t>1</w:t>
            </w:r>
            <w:r w:rsidRPr="00470980">
              <w:rPr>
                <w:rFonts w:ascii="Calibri" w:eastAsia="Calibri" w:hAnsi="Calibri" w:cs="Calibri"/>
                <w:b/>
                <w:spacing w:val="1"/>
                <w:position w:val="1"/>
                <w:sz w:val="22"/>
                <w:szCs w:val="22"/>
              </w:rPr>
              <w:t>48</w:t>
            </w:r>
            <w:r w:rsidRPr="00470980">
              <w:rPr>
                <w:rFonts w:ascii="Calibri" w:eastAsia="Calibri" w:hAnsi="Calibri" w:cs="Calibri"/>
                <w:b/>
                <w:spacing w:val="-2"/>
                <w:position w:val="1"/>
                <w:sz w:val="22"/>
                <w:szCs w:val="22"/>
              </w:rPr>
              <w:t>,</w:t>
            </w:r>
            <w:r w:rsidRPr="00470980">
              <w:rPr>
                <w:rFonts w:ascii="Calibri" w:eastAsia="Calibri" w:hAnsi="Calibri" w:cs="Calibri"/>
                <w:b/>
                <w:spacing w:val="1"/>
                <w:position w:val="1"/>
                <w:sz w:val="22"/>
                <w:szCs w:val="22"/>
              </w:rPr>
              <w:t>4</w:t>
            </w:r>
            <w:r w:rsidRPr="00470980">
              <w:rPr>
                <w:rFonts w:ascii="Calibri" w:eastAsia="Calibri" w:hAnsi="Calibri" w:cs="Calibri"/>
                <w:b/>
                <w:spacing w:val="-2"/>
                <w:position w:val="1"/>
                <w:sz w:val="22"/>
                <w:szCs w:val="22"/>
              </w:rPr>
              <w:t>0</w:t>
            </w:r>
            <w:r w:rsidRPr="00470980">
              <w:rPr>
                <w:rFonts w:ascii="Calibri" w:eastAsia="Calibri" w:hAnsi="Calibri" w:cs="Calibri"/>
                <w:b/>
                <w:position w:val="1"/>
                <w:sz w:val="22"/>
                <w:szCs w:val="22"/>
              </w:rPr>
              <w:t>0</w:t>
            </w:r>
          </w:p>
        </w:tc>
      </w:tr>
      <w:tr w:rsidR="009A26A9">
        <w:trPr>
          <w:trHeight w:hRule="exact" w:val="560"/>
        </w:trPr>
        <w:tc>
          <w:tcPr>
            <w:tcW w:w="6107" w:type="dxa"/>
            <w:tcBorders>
              <w:top w:val="nil"/>
              <w:left w:val="nil"/>
              <w:bottom w:val="nil"/>
              <w:right w:val="nil"/>
            </w:tcBorders>
          </w:tcPr>
          <w:p w:rsidR="009A26A9" w:rsidRDefault="00381887">
            <w:pPr>
              <w:spacing w:before="81"/>
              <w:ind w:left="1258"/>
              <w:rPr>
                <w:rFonts w:ascii="Calibri" w:eastAsia="Calibri" w:hAnsi="Calibri" w:cs="Calibri"/>
                <w:sz w:val="22"/>
                <w:szCs w:val="22"/>
              </w:rPr>
            </w:pPr>
            <w:r>
              <w:rPr>
                <w:rFonts w:ascii="Calibri" w:eastAsia="Calibri" w:hAnsi="Calibri" w:cs="Calibri"/>
                <w:spacing w:val="1"/>
                <w:sz w:val="22"/>
                <w:szCs w:val="22"/>
              </w:rPr>
              <w:t>M</w:t>
            </w:r>
            <w:r>
              <w:rPr>
                <w:rFonts w:ascii="Calibri" w:eastAsia="Calibri" w:hAnsi="Calibri" w:cs="Calibri"/>
                <w:sz w:val="22"/>
                <w:szCs w:val="22"/>
              </w:rPr>
              <w:t>ar</w:t>
            </w:r>
            <w:r>
              <w:rPr>
                <w:rFonts w:ascii="Calibri" w:eastAsia="Calibri" w:hAnsi="Calibri" w:cs="Calibri"/>
                <w:spacing w:val="-1"/>
                <w:sz w:val="22"/>
                <w:szCs w:val="22"/>
              </w:rPr>
              <w:t>g</w:t>
            </w:r>
            <w:r>
              <w:rPr>
                <w:rFonts w:ascii="Calibri" w:eastAsia="Calibri" w:hAnsi="Calibri" w:cs="Calibri"/>
                <w:sz w:val="22"/>
                <w:szCs w:val="22"/>
              </w:rPr>
              <w:t>in -</w:t>
            </w:r>
            <w:r>
              <w:rPr>
                <w:rFonts w:ascii="Calibri" w:eastAsia="Calibri" w:hAnsi="Calibri" w:cs="Calibri"/>
                <w:spacing w:val="-2"/>
                <w:sz w:val="22"/>
                <w:szCs w:val="22"/>
              </w:rPr>
              <w:t>2</w:t>
            </w:r>
            <w:r>
              <w:rPr>
                <w:rFonts w:ascii="Calibri" w:eastAsia="Calibri" w:hAnsi="Calibri" w:cs="Calibri"/>
                <w:spacing w:val="1"/>
                <w:sz w:val="22"/>
                <w:szCs w:val="22"/>
              </w:rPr>
              <w:t>0</w:t>
            </w:r>
            <w:r>
              <w:rPr>
                <w:rFonts w:ascii="Calibri" w:eastAsia="Calibri" w:hAnsi="Calibri" w:cs="Calibri"/>
                <w:sz w:val="22"/>
                <w:szCs w:val="22"/>
              </w:rPr>
              <w:t>%</w:t>
            </w:r>
            <w:r>
              <w:rPr>
                <w:rFonts w:ascii="Calibri" w:eastAsia="Calibri" w:hAnsi="Calibri" w:cs="Calibri"/>
                <w:spacing w:val="-1"/>
                <w:sz w:val="22"/>
                <w:szCs w:val="22"/>
              </w:rPr>
              <w:t xml:space="preserve"> </w:t>
            </w:r>
            <w:r>
              <w:rPr>
                <w:rFonts w:ascii="Calibri" w:eastAsia="Calibri" w:hAnsi="Calibri" w:cs="Calibri"/>
                <w:spacing w:val="1"/>
                <w:sz w:val="22"/>
                <w:szCs w:val="22"/>
              </w:rPr>
              <w:t>o</w:t>
            </w:r>
            <w:r>
              <w:rPr>
                <w:rFonts w:ascii="Calibri" w:eastAsia="Calibri" w:hAnsi="Calibri" w:cs="Calibri"/>
                <w:sz w:val="22"/>
                <w:szCs w:val="22"/>
              </w:rPr>
              <w:t>f</w:t>
            </w:r>
            <w:r>
              <w:rPr>
                <w:rFonts w:ascii="Calibri" w:eastAsia="Calibri" w:hAnsi="Calibri" w:cs="Calibri"/>
                <w:spacing w:val="-2"/>
                <w:sz w:val="22"/>
                <w:szCs w:val="22"/>
              </w:rPr>
              <w:t xml:space="preserve"> </w:t>
            </w:r>
            <w:r>
              <w:rPr>
                <w:rFonts w:ascii="Calibri" w:eastAsia="Calibri" w:hAnsi="Calibri" w:cs="Calibri"/>
                <w:sz w:val="22"/>
                <w:szCs w:val="22"/>
              </w:rPr>
              <w:t>sales pr</w:t>
            </w:r>
            <w:r>
              <w:rPr>
                <w:rFonts w:ascii="Calibri" w:eastAsia="Calibri" w:hAnsi="Calibri" w:cs="Calibri"/>
                <w:spacing w:val="-1"/>
                <w:sz w:val="22"/>
                <w:szCs w:val="22"/>
              </w:rPr>
              <w:t>i</w:t>
            </w:r>
            <w:r>
              <w:rPr>
                <w:rFonts w:ascii="Calibri" w:eastAsia="Calibri" w:hAnsi="Calibri" w:cs="Calibri"/>
                <w:spacing w:val="-2"/>
                <w:sz w:val="22"/>
                <w:szCs w:val="22"/>
              </w:rPr>
              <w:t>c</w:t>
            </w:r>
            <w:r>
              <w:rPr>
                <w:rFonts w:ascii="Calibri" w:eastAsia="Calibri" w:hAnsi="Calibri" w:cs="Calibri"/>
                <w:sz w:val="22"/>
                <w:szCs w:val="22"/>
              </w:rPr>
              <w:t>e</w:t>
            </w:r>
          </w:p>
        </w:tc>
        <w:tc>
          <w:tcPr>
            <w:tcW w:w="1879" w:type="dxa"/>
            <w:tcBorders>
              <w:top w:val="nil"/>
              <w:left w:val="nil"/>
              <w:bottom w:val="nil"/>
              <w:right w:val="nil"/>
            </w:tcBorders>
          </w:tcPr>
          <w:p w:rsidR="009A26A9" w:rsidRDefault="009A26A9"/>
        </w:tc>
        <w:tc>
          <w:tcPr>
            <w:tcW w:w="1404" w:type="dxa"/>
            <w:tcBorders>
              <w:top w:val="nil"/>
              <w:left w:val="nil"/>
              <w:bottom w:val="single" w:sz="5" w:space="0" w:color="000000"/>
              <w:right w:val="nil"/>
            </w:tcBorders>
          </w:tcPr>
          <w:p w:rsidR="009A26A9" w:rsidRDefault="00381887">
            <w:pPr>
              <w:spacing w:before="81"/>
              <w:ind w:left="403"/>
              <w:rPr>
                <w:rFonts w:ascii="Calibri" w:eastAsia="Calibri" w:hAnsi="Calibri" w:cs="Calibri"/>
                <w:sz w:val="22"/>
                <w:szCs w:val="22"/>
              </w:rPr>
            </w:pPr>
            <w:r>
              <w:rPr>
                <w:rFonts w:ascii="Calibri" w:eastAsia="Calibri" w:hAnsi="Calibri" w:cs="Calibri"/>
                <w:spacing w:val="1"/>
                <w:sz w:val="22"/>
                <w:szCs w:val="22"/>
              </w:rPr>
              <w:t>1</w:t>
            </w:r>
            <w:r>
              <w:rPr>
                <w:rFonts w:ascii="Calibri" w:eastAsia="Calibri" w:hAnsi="Calibri" w:cs="Calibri"/>
                <w:sz w:val="22"/>
                <w:szCs w:val="22"/>
              </w:rPr>
              <w:t>,</w:t>
            </w:r>
            <w:r>
              <w:rPr>
                <w:rFonts w:ascii="Calibri" w:eastAsia="Calibri" w:hAnsi="Calibri" w:cs="Calibri"/>
                <w:spacing w:val="-1"/>
                <w:sz w:val="22"/>
                <w:szCs w:val="22"/>
              </w:rPr>
              <w:t>5</w:t>
            </w:r>
            <w:r>
              <w:rPr>
                <w:rFonts w:ascii="Calibri" w:eastAsia="Calibri" w:hAnsi="Calibri" w:cs="Calibri"/>
                <w:spacing w:val="1"/>
                <w:sz w:val="22"/>
                <w:szCs w:val="22"/>
              </w:rPr>
              <w:t>37</w:t>
            </w:r>
            <w:r>
              <w:rPr>
                <w:rFonts w:ascii="Calibri" w:eastAsia="Calibri" w:hAnsi="Calibri" w:cs="Calibri"/>
                <w:spacing w:val="-2"/>
                <w:sz w:val="22"/>
                <w:szCs w:val="22"/>
              </w:rPr>
              <w:t>,</w:t>
            </w:r>
            <w:r>
              <w:rPr>
                <w:rFonts w:ascii="Calibri" w:eastAsia="Calibri" w:hAnsi="Calibri" w:cs="Calibri"/>
                <w:spacing w:val="1"/>
                <w:sz w:val="22"/>
                <w:szCs w:val="22"/>
              </w:rPr>
              <w:t>1</w:t>
            </w:r>
            <w:r>
              <w:rPr>
                <w:rFonts w:ascii="Calibri" w:eastAsia="Calibri" w:hAnsi="Calibri" w:cs="Calibri"/>
                <w:spacing w:val="-2"/>
                <w:sz w:val="22"/>
                <w:szCs w:val="22"/>
              </w:rPr>
              <w:t>0</w:t>
            </w:r>
            <w:r>
              <w:rPr>
                <w:rFonts w:ascii="Calibri" w:eastAsia="Calibri" w:hAnsi="Calibri" w:cs="Calibri"/>
                <w:sz w:val="22"/>
                <w:szCs w:val="22"/>
              </w:rPr>
              <w:t>0</w:t>
            </w:r>
          </w:p>
        </w:tc>
      </w:tr>
      <w:tr w:rsidR="009A26A9">
        <w:trPr>
          <w:trHeight w:hRule="exact" w:val="487"/>
        </w:trPr>
        <w:tc>
          <w:tcPr>
            <w:tcW w:w="6107" w:type="dxa"/>
            <w:tcBorders>
              <w:top w:val="nil"/>
              <w:left w:val="nil"/>
              <w:bottom w:val="nil"/>
              <w:right w:val="nil"/>
            </w:tcBorders>
          </w:tcPr>
          <w:p w:rsidR="009A26A9" w:rsidRDefault="00381887">
            <w:pPr>
              <w:spacing w:line="260" w:lineRule="exact"/>
              <w:ind w:left="1258"/>
              <w:rPr>
                <w:rFonts w:ascii="Calibri" w:eastAsia="Calibri" w:hAnsi="Calibri" w:cs="Calibri"/>
                <w:sz w:val="22"/>
                <w:szCs w:val="22"/>
              </w:rPr>
            </w:pPr>
            <w:r>
              <w:rPr>
                <w:rFonts w:ascii="Calibri" w:eastAsia="Calibri" w:hAnsi="Calibri" w:cs="Calibri"/>
                <w:position w:val="1"/>
                <w:sz w:val="22"/>
                <w:szCs w:val="22"/>
              </w:rPr>
              <w:t>S</w:t>
            </w:r>
            <w:r>
              <w:rPr>
                <w:rFonts w:ascii="Calibri" w:eastAsia="Calibri" w:hAnsi="Calibri" w:cs="Calibri"/>
                <w:spacing w:val="-1"/>
                <w:position w:val="1"/>
                <w:sz w:val="22"/>
                <w:szCs w:val="22"/>
              </w:rPr>
              <w:t>a</w:t>
            </w:r>
            <w:r>
              <w:rPr>
                <w:rFonts w:ascii="Calibri" w:eastAsia="Calibri" w:hAnsi="Calibri" w:cs="Calibri"/>
                <w:position w:val="1"/>
                <w:sz w:val="22"/>
                <w:szCs w:val="22"/>
              </w:rPr>
              <w:t>le pr</w:t>
            </w:r>
            <w:r>
              <w:rPr>
                <w:rFonts w:ascii="Calibri" w:eastAsia="Calibri" w:hAnsi="Calibri" w:cs="Calibri"/>
                <w:spacing w:val="-1"/>
                <w:position w:val="1"/>
                <w:sz w:val="22"/>
                <w:szCs w:val="22"/>
              </w:rPr>
              <w:t>i</w:t>
            </w:r>
            <w:r>
              <w:rPr>
                <w:rFonts w:ascii="Calibri" w:eastAsia="Calibri" w:hAnsi="Calibri" w:cs="Calibri"/>
                <w:position w:val="1"/>
                <w:sz w:val="22"/>
                <w:szCs w:val="22"/>
              </w:rPr>
              <w:t>ce</w:t>
            </w:r>
          </w:p>
        </w:tc>
        <w:tc>
          <w:tcPr>
            <w:tcW w:w="1879" w:type="dxa"/>
            <w:tcBorders>
              <w:top w:val="nil"/>
              <w:left w:val="nil"/>
              <w:bottom w:val="nil"/>
              <w:right w:val="nil"/>
            </w:tcBorders>
          </w:tcPr>
          <w:p w:rsidR="009A26A9" w:rsidRDefault="00381887">
            <w:pPr>
              <w:spacing w:line="260" w:lineRule="exact"/>
              <w:ind w:right="164"/>
              <w:jc w:val="right"/>
              <w:rPr>
                <w:rFonts w:ascii="Calibri" w:eastAsia="Calibri" w:hAnsi="Calibri" w:cs="Calibri"/>
                <w:sz w:val="22"/>
                <w:szCs w:val="22"/>
              </w:rPr>
            </w:pPr>
            <w:r>
              <w:rPr>
                <w:rFonts w:ascii="Calibri" w:eastAsia="Calibri" w:hAnsi="Calibri" w:cs="Calibri"/>
                <w:position w:val="1"/>
                <w:sz w:val="22"/>
                <w:szCs w:val="22"/>
              </w:rPr>
              <w:t>(B)</w:t>
            </w:r>
          </w:p>
        </w:tc>
        <w:tc>
          <w:tcPr>
            <w:tcW w:w="1404" w:type="dxa"/>
            <w:tcBorders>
              <w:top w:val="single" w:sz="5" w:space="0" w:color="000000"/>
              <w:left w:val="nil"/>
              <w:bottom w:val="single" w:sz="8" w:space="0" w:color="000000"/>
              <w:right w:val="nil"/>
            </w:tcBorders>
          </w:tcPr>
          <w:p w:rsidR="009A26A9" w:rsidRPr="00470980" w:rsidRDefault="00381887">
            <w:pPr>
              <w:spacing w:line="260" w:lineRule="exact"/>
              <w:ind w:left="403"/>
              <w:rPr>
                <w:rFonts w:ascii="Calibri" w:eastAsia="Calibri" w:hAnsi="Calibri" w:cs="Calibri"/>
                <w:b/>
                <w:sz w:val="22"/>
                <w:szCs w:val="22"/>
              </w:rPr>
            </w:pPr>
            <w:r w:rsidRPr="00470980">
              <w:rPr>
                <w:rFonts w:ascii="Calibri" w:eastAsia="Calibri" w:hAnsi="Calibri" w:cs="Calibri"/>
                <w:b/>
                <w:spacing w:val="1"/>
                <w:position w:val="1"/>
                <w:sz w:val="22"/>
                <w:szCs w:val="22"/>
              </w:rPr>
              <w:t>7</w:t>
            </w:r>
            <w:r w:rsidRPr="00470980">
              <w:rPr>
                <w:rFonts w:ascii="Calibri" w:eastAsia="Calibri" w:hAnsi="Calibri" w:cs="Calibri"/>
                <w:b/>
                <w:position w:val="1"/>
                <w:sz w:val="22"/>
                <w:szCs w:val="22"/>
              </w:rPr>
              <w:t>,</w:t>
            </w:r>
            <w:r w:rsidRPr="00470980">
              <w:rPr>
                <w:rFonts w:ascii="Calibri" w:eastAsia="Calibri" w:hAnsi="Calibri" w:cs="Calibri"/>
                <w:b/>
                <w:spacing w:val="-1"/>
                <w:position w:val="1"/>
                <w:sz w:val="22"/>
                <w:szCs w:val="22"/>
              </w:rPr>
              <w:t>6</w:t>
            </w:r>
            <w:r w:rsidRPr="00470980">
              <w:rPr>
                <w:rFonts w:ascii="Calibri" w:eastAsia="Calibri" w:hAnsi="Calibri" w:cs="Calibri"/>
                <w:b/>
                <w:spacing w:val="1"/>
                <w:position w:val="1"/>
                <w:sz w:val="22"/>
                <w:szCs w:val="22"/>
              </w:rPr>
              <w:t>85</w:t>
            </w:r>
            <w:r w:rsidRPr="00470980">
              <w:rPr>
                <w:rFonts w:ascii="Calibri" w:eastAsia="Calibri" w:hAnsi="Calibri" w:cs="Calibri"/>
                <w:b/>
                <w:spacing w:val="-2"/>
                <w:position w:val="1"/>
                <w:sz w:val="22"/>
                <w:szCs w:val="22"/>
              </w:rPr>
              <w:t>,</w:t>
            </w:r>
            <w:r w:rsidRPr="00470980">
              <w:rPr>
                <w:rFonts w:ascii="Calibri" w:eastAsia="Calibri" w:hAnsi="Calibri" w:cs="Calibri"/>
                <w:b/>
                <w:spacing w:val="1"/>
                <w:position w:val="1"/>
                <w:sz w:val="22"/>
                <w:szCs w:val="22"/>
              </w:rPr>
              <w:t>5</w:t>
            </w:r>
            <w:r w:rsidRPr="00470980">
              <w:rPr>
                <w:rFonts w:ascii="Calibri" w:eastAsia="Calibri" w:hAnsi="Calibri" w:cs="Calibri"/>
                <w:b/>
                <w:spacing w:val="-2"/>
                <w:position w:val="1"/>
                <w:sz w:val="22"/>
                <w:szCs w:val="22"/>
              </w:rPr>
              <w:t>0</w:t>
            </w:r>
            <w:r w:rsidRPr="00470980">
              <w:rPr>
                <w:rFonts w:ascii="Calibri" w:eastAsia="Calibri" w:hAnsi="Calibri" w:cs="Calibri"/>
                <w:b/>
                <w:position w:val="1"/>
                <w:sz w:val="22"/>
                <w:szCs w:val="22"/>
              </w:rPr>
              <w:t>0</w:t>
            </w:r>
          </w:p>
        </w:tc>
      </w:tr>
      <w:tr w:rsidR="009A26A9">
        <w:trPr>
          <w:trHeight w:hRule="exact" w:val="970"/>
        </w:trPr>
        <w:tc>
          <w:tcPr>
            <w:tcW w:w="6107" w:type="dxa"/>
            <w:tcBorders>
              <w:top w:val="nil"/>
              <w:left w:val="nil"/>
              <w:bottom w:val="nil"/>
              <w:right w:val="nil"/>
            </w:tcBorders>
          </w:tcPr>
          <w:p w:rsidR="009A26A9" w:rsidRDefault="009A26A9">
            <w:pPr>
              <w:spacing w:line="200" w:lineRule="exact"/>
            </w:pPr>
          </w:p>
          <w:p w:rsidR="009A26A9" w:rsidRDefault="009A26A9">
            <w:pPr>
              <w:spacing w:before="9" w:line="260" w:lineRule="exact"/>
              <w:rPr>
                <w:sz w:val="26"/>
                <w:szCs w:val="26"/>
              </w:rPr>
            </w:pPr>
          </w:p>
          <w:p w:rsidR="009A26A9" w:rsidRDefault="00381887">
            <w:pPr>
              <w:ind w:left="1258"/>
              <w:rPr>
                <w:rFonts w:ascii="Calibri" w:eastAsia="Calibri" w:hAnsi="Calibri" w:cs="Calibri"/>
                <w:sz w:val="22"/>
                <w:szCs w:val="22"/>
              </w:rPr>
            </w:pPr>
            <w:r>
              <w:rPr>
                <w:rFonts w:ascii="Calibri" w:eastAsia="Calibri" w:hAnsi="Calibri" w:cs="Calibri"/>
                <w:spacing w:val="1"/>
                <w:sz w:val="22"/>
                <w:szCs w:val="22"/>
              </w:rPr>
              <w:t>D</w:t>
            </w:r>
            <w:r>
              <w:rPr>
                <w:rFonts w:ascii="Calibri" w:eastAsia="Calibri" w:hAnsi="Calibri" w:cs="Calibri"/>
                <w:sz w:val="22"/>
                <w:szCs w:val="22"/>
              </w:rPr>
              <w:t>is</w:t>
            </w:r>
            <w:r>
              <w:rPr>
                <w:rFonts w:ascii="Calibri" w:eastAsia="Calibri" w:hAnsi="Calibri" w:cs="Calibri"/>
                <w:spacing w:val="-2"/>
                <w:sz w:val="22"/>
                <w:szCs w:val="22"/>
              </w:rPr>
              <w:t>c</w:t>
            </w:r>
            <w:r>
              <w:rPr>
                <w:rFonts w:ascii="Calibri" w:eastAsia="Calibri" w:hAnsi="Calibri" w:cs="Calibri"/>
                <w:spacing w:val="1"/>
                <w:sz w:val="22"/>
                <w:szCs w:val="22"/>
              </w:rPr>
              <w:t>o</w:t>
            </w:r>
            <w:r>
              <w:rPr>
                <w:rFonts w:ascii="Calibri" w:eastAsia="Calibri" w:hAnsi="Calibri" w:cs="Calibri"/>
                <w:spacing w:val="-1"/>
                <w:sz w:val="22"/>
                <w:szCs w:val="22"/>
              </w:rPr>
              <w:t>un</w:t>
            </w:r>
            <w:r>
              <w:rPr>
                <w:rFonts w:ascii="Calibri" w:eastAsia="Calibri" w:hAnsi="Calibri" w:cs="Calibri"/>
                <w:sz w:val="22"/>
                <w:szCs w:val="22"/>
              </w:rPr>
              <w:t>t</w:t>
            </w:r>
            <w:r>
              <w:rPr>
                <w:rFonts w:ascii="Calibri" w:eastAsia="Calibri" w:hAnsi="Calibri" w:cs="Calibri"/>
                <w:spacing w:val="1"/>
                <w:sz w:val="22"/>
                <w:szCs w:val="22"/>
              </w:rPr>
              <w:t xml:space="preserve"> </w:t>
            </w:r>
            <w:r>
              <w:rPr>
                <w:rFonts w:ascii="Calibri" w:eastAsia="Calibri" w:hAnsi="Calibri" w:cs="Calibri"/>
                <w:sz w:val="22"/>
                <w:szCs w:val="22"/>
              </w:rPr>
              <w:t>that</w:t>
            </w:r>
            <w:r>
              <w:rPr>
                <w:rFonts w:ascii="Calibri" w:eastAsia="Calibri" w:hAnsi="Calibri" w:cs="Calibri"/>
                <w:spacing w:val="-2"/>
                <w:sz w:val="22"/>
                <w:szCs w:val="22"/>
              </w:rPr>
              <w:t xml:space="preserve"> </w:t>
            </w:r>
            <w:r>
              <w:rPr>
                <w:rFonts w:ascii="Calibri" w:eastAsia="Calibri" w:hAnsi="Calibri" w:cs="Calibri"/>
                <w:spacing w:val="2"/>
                <w:sz w:val="22"/>
                <w:szCs w:val="22"/>
              </w:rPr>
              <w:t>m</w:t>
            </w:r>
            <w:r>
              <w:rPr>
                <w:rFonts w:ascii="Calibri" w:eastAsia="Calibri" w:hAnsi="Calibri" w:cs="Calibri"/>
                <w:spacing w:val="-3"/>
                <w:sz w:val="22"/>
                <w:szCs w:val="22"/>
              </w:rPr>
              <w:t>a</w:t>
            </w:r>
            <w:r>
              <w:rPr>
                <w:rFonts w:ascii="Calibri" w:eastAsia="Calibri" w:hAnsi="Calibri" w:cs="Calibri"/>
                <w:sz w:val="22"/>
                <w:szCs w:val="22"/>
              </w:rPr>
              <w:t>y</w:t>
            </w:r>
            <w:r>
              <w:rPr>
                <w:rFonts w:ascii="Calibri" w:eastAsia="Calibri" w:hAnsi="Calibri" w:cs="Calibri"/>
                <w:spacing w:val="1"/>
                <w:sz w:val="22"/>
                <w:szCs w:val="22"/>
              </w:rPr>
              <w:t xml:space="preserve"> </w:t>
            </w:r>
            <w:r>
              <w:rPr>
                <w:rFonts w:ascii="Calibri" w:eastAsia="Calibri" w:hAnsi="Calibri" w:cs="Calibri"/>
                <w:sz w:val="22"/>
                <w:szCs w:val="22"/>
              </w:rPr>
              <w:t>be</w:t>
            </w:r>
            <w:r>
              <w:rPr>
                <w:rFonts w:ascii="Calibri" w:eastAsia="Calibri" w:hAnsi="Calibri" w:cs="Calibri"/>
                <w:spacing w:val="-2"/>
                <w:sz w:val="22"/>
                <w:szCs w:val="22"/>
              </w:rPr>
              <w:t xml:space="preserve"> </w:t>
            </w:r>
            <w:r>
              <w:rPr>
                <w:rFonts w:ascii="Calibri" w:eastAsia="Calibri" w:hAnsi="Calibri" w:cs="Calibri"/>
                <w:sz w:val="22"/>
                <w:szCs w:val="22"/>
              </w:rPr>
              <w:t>all</w:t>
            </w:r>
            <w:r>
              <w:rPr>
                <w:rFonts w:ascii="Calibri" w:eastAsia="Calibri" w:hAnsi="Calibri" w:cs="Calibri"/>
                <w:spacing w:val="-1"/>
                <w:sz w:val="22"/>
                <w:szCs w:val="22"/>
              </w:rPr>
              <w:t>o</w:t>
            </w:r>
            <w:r>
              <w:rPr>
                <w:rFonts w:ascii="Calibri" w:eastAsia="Calibri" w:hAnsi="Calibri" w:cs="Calibri"/>
                <w:spacing w:val="-2"/>
                <w:sz w:val="22"/>
                <w:szCs w:val="22"/>
              </w:rPr>
              <w:t>w</w:t>
            </w:r>
            <w:r>
              <w:rPr>
                <w:rFonts w:ascii="Calibri" w:eastAsia="Calibri" w:hAnsi="Calibri" w:cs="Calibri"/>
                <w:sz w:val="22"/>
                <w:szCs w:val="22"/>
              </w:rPr>
              <w:t>ed</w:t>
            </w:r>
          </w:p>
        </w:tc>
        <w:tc>
          <w:tcPr>
            <w:tcW w:w="1879" w:type="dxa"/>
            <w:tcBorders>
              <w:top w:val="nil"/>
              <w:left w:val="nil"/>
              <w:bottom w:val="nil"/>
              <w:right w:val="nil"/>
            </w:tcBorders>
          </w:tcPr>
          <w:p w:rsidR="009A26A9" w:rsidRDefault="009A26A9">
            <w:pPr>
              <w:spacing w:line="200" w:lineRule="exact"/>
            </w:pPr>
          </w:p>
          <w:p w:rsidR="009A26A9" w:rsidRDefault="009A26A9">
            <w:pPr>
              <w:spacing w:before="9" w:line="260" w:lineRule="exact"/>
              <w:rPr>
                <w:sz w:val="26"/>
                <w:szCs w:val="26"/>
              </w:rPr>
            </w:pPr>
          </w:p>
          <w:p w:rsidR="009A26A9" w:rsidRDefault="00381887">
            <w:pPr>
              <w:ind w:right="96"/>
              <w:jc w:val="right"/>
              <w:rPr>
                <w:rFonts w:ascii="Calibri" w:eastAsia="Calibri" w:hAnsi="Calibri" w:cs="Calibri"/>
                <w:sz w:val="22"/>
                <w:szCs w:val="22"/>
              </w:rPr>
            </w:pPr>
            <w:r>
              <w:rPr>
                <w:rFonts w:ascii="Calibri" w:eastAsia="Calibri" w:hAnsi="Calibri" w:cs="Calibri"/>
                <w:sz w:val="22"/>
                <w:szCs w:val="22"/>
              </w:rPr>
              <w:t>(</w:t>
            </w:r>
            <w:r>
              <w:rPr>
                <w:rFonts w:ascii="Calibri" w:eastAsia="Calibri" w:hAnsi="Calibri" w:cs="Calibri"/>
                <w:spacing w:val="-1"/>
                <w:sz w:val="22"/>
                <w:szCs w:val="22"/>
              </w:rPr>
              <w:t>A</w:t>
            </w:r>
            <w:r>
              <w:rPr>
                <w:rFonts w:ascii="Calibri" w:eastAsia="Calibri" w:hAnsi="Calibri" w:cs="Calibri"/>
                <w:sz w:val="22"/>
                <w:szCs w:val="22"/>
              </w:rPr>
              <w:t>-B)</w:t>
            </w:r>
          </w:p>
        </w:tc>
        <w:tc>
          <w:tcPr>
            <w:tcW w:w="1404" w:type="dxa"/>
            <w:tcBorders>
              <w:top w:val="single" w:sz="8" w:space="0" w:color="000000"/>
              <w:left w:val="nil"/>
              <w:bottom w:val="single" w:sz="5" w:space="0" w:color="000000"/>
              <w:right w:val="nil"/>
            </w:tcBorders>
          </w:tcPr>
          <w:p w:rsidR="009A26A9" w:rsidRDefault="009A26A9">
            <w:pPr>
              <w:spacing w:line="200" w:lineRule="exact"/>
            </w:pPr>
          </w:p>
          <w:p w:rsidR="009A26A9" w:rsidRDefault="009A26A9">
            <w:pPr>
              <w:spacing w:before="9" w:line="260" w:lineRule="exact"/>
              <w:rPr>
                <w:sz w:val="26"/>
                <w:szCs w:val="26"/>
              </w:rPr>
            </w:pPr>
          </w:p>
          <w:p w:rsidR="009A26A9" w:rsidRPr="00470980" w:rsidRDefault="00381887">
            <w:pPr>
              <w:ind w:left="403"/>
              <w:rPr>
                <w:rFonts w:ascii="Calibri" w:eastAsia="Calibri" w:hAnsi="Calibri" w:cs="Calibri"/>
                <w:b/>
                <w:sz w:val="22"/>
                <w:szCs w:val="22"/>
              </w:rPr>
            </w:pPr>
            <w:r w:rsidRPr="00470980">
              <w:rPr>
                <w:rFonts w:ascii="Calibri" w:eastAsia="Calibri" w:hAnsi="Calibri" w:cs="Calibri"/>
                <w:b/>
                <w:spacing w:val="1"/>
                <w:sz w:val="22"/>
                <w:szCs w:val="22"/>
              </w:rPr>
              <w:t>1</w:t>
            </w:r>
            <w:r w:rsidRPr="00470980">
              <w:rPr>
                <w:rFonts w:ascii="Calibri" w:eastAsia="Calibri" w:hAnsi="Calibri" w:cs="Calibri"/>
                <w:b/>
                <w:sz w:val="22"/>
                <w:szCs w:val="22"/>
              </w:rPr>
              <w:t>,</w:t>
            </w:r>
            <w:r w:rsidRPr="00470980">
              <w:rPr>
                <w:rFonts w:ascii="Calibri" w:eastAsia="Calibri" w:hAnsi="Calibri" w:cs="Calibri"/>
                <w:b/>
                <w:spacing w:val="-1"/>
                <w:sz w:val="22"/>
                <w:szCs w:val="22"/>
              </w:rPr>
              <w:t>0</w:t>
            </w:r>
            <w:r w:rsidRPr="00470980">
              <w:rPr>
                <w:rFonts w:ascii="Calibri" w:eastAsia="Calibri" w:hAnsi="Calibri" w:cs="Calibri"/>
                <w:b/>
                <w:spacing w:val="1"/>
                <w:sz w:val="22"/>
                <w:szCs w:val="22"/>
              </w:rPr>
              <w:t>89</w:t>
            </w:r>
            <w:r w:rsidRPr="00470980">
              <w:rPr>
                <w:rFonts w:ascii="Calibri" w:eastAsia="Calibri" w:hAnsi="Calibri" w:cs="Calibri"/>
                <w:b/>
                <w:spacing w:val="-2"/>
                <w:sz w:val="22"/>
                <w:szCs w:val="22"/>
              </w:rPr>
              <w:t>,</w:t>
            </w:r>
            <w:r w:rsidRPr="00470980">
              <w:rPr>
                <w:rFonts w:ascii="Calibri" w:eastAsia="Calibri" w:hAnsi="Calibri" w:cs="Calibri"/>
                <w:b/>
                <w:spacing w:val="1"/>
                <w:sz w:val="22"/>
                <w:szCs w:val="22"/>
              </w:rPr>
              <w:t>5</w:t>
            </w:r>
            <w:r w:rsidRPr="00470980">
              <w:rPr>
                <w:rFonts w:ascii="Calibri" w:eastAsia="Calibri" w:hAnsi="Calibri" w:cs="Calibri"/>
                <w:b/>
                <w:spacing w:val="-2"/>
                <w:sz w:val="22"/>
                <w:szCs w:val="22"/>
              </w:rPr>
              <w:t>0</w:t>
            </w:r>
            <w:r w:rsidRPr="00470980">
              <w:rPr>
                <w:rFonts w:ascii="Calibri" w:eastAsia="Calibri" w:hAnsi="Calibri" w:cs="Calibri"/>
                <w:b/>
                <w:sz w:val="22"/>
                <w:szCs w:val="22"/>
              </w:rPr>
              <w:t>0</w:t>
            </w:r>
          </w:p>
        </w:tc>
      </w:tr>
    </w:tbl>
    <w:p w:rsidR="009A26A9" w:rsidRDefault="009A26A9">
      <w:pPr>
        <w:spacing w:before="7" w:line="260" w:lineRule="exact"/>
        <w:rPr>
          <w:sz w:val="26"/>
          <w:szCs w:val="26"/>
        </w:rPr>
      </w:pPr>
    </w:p>
    <w:p w:rsidR="00805023" w:rsidRDefault="00805023">
      <w:pPr>
        <w:spacing w:before="7" w:line="260" w:lineRule="exact"/>
        <w:rPr>
          <w:sz w:val="26"/>
          <w:szCs w:val="26"/>
        </w:rPr>
      </w:pPr>
    </w:p>
    <w:p w:rsidR="00805023" w:rsidRDefault="00805023">
      <w:pPr>
        <w:spacing w:before="7" w:line="260" w:lineRule="exact"/>
        <w:rPr>
          <w:sz w:val="26"/>
          <w:szCs w:val="26"/>
        </w:rPr>
      </w:pPr>
    </w:p>
    <w:p w:rsidR="00805023" w:rsidRDefault="00805023">
      <w:pPr>
        <w:spacing w:before="7" w:line="260" w:lineRule="exact"/>
        <w:rPr>
          <w:sz w:val="26"/>
          <w:szCs w:val="26"/>
        </w:rPr>
      </w:pPr>
    </w:p>
    <w:p w:rsidR="00805023" w:rsidRDefault="00805023">
      <w:pPr>
        <w:spacing w:before="7" w:line="260" w:lineRule="exact"/>
        <w:rPr>
          <w:sz w:val="26"/>
          <w:szCs w:val="26"/>
        </w:rPr>
      </w:pPr>
    </w:p>
    <w:p w:rsidR="00805023" w:rsidRDefault="00805023">
      <w:pPr>
        <w:spacing w:before="7" w:line="260" w:lineRule="exact"/>
        <w:rPr>
          <w:sz w:val="26"/>
          <w:szCs w:val="26"/>
        </w:rPr>
      </w:pPr>
    </w:p>
    <w:p w:rsidR="00805023" w:rsidRPr="00805023" w:rsidRDefault="00805023" w:rsidP="00805023">
      <w:pPr>
        <w:spacing w:line="280" w:lineRule="exact"/>
        <w:rPr>
          <w:rFonts w:ascii="Book Antiqua" w:eastAsia="Book Antiqua" w:hAnsi="Book Antiqua" w:cs="Book Antiqua"/>
          <w:b/>
          <w:sz w:val="24"/>
          <w:szCs w:val="24"/>
        </w:rPr>
      </w:pPr>
      <w:r w:rsidRPr="00805023">
        <w:rPr>
          <w:rFonts w:ascii="Book Antiqua" w:eastAsia="Book Antiqua" w:hAnsi="Book Antiqua" w:cs="Book Antiqua"/>
          <w:b/>
          <w:sz w:val="24"/>
          <w:szCs w:val="24"/>
        </w:rPr>
        <w:t xml:space="preserve">               Solution 6:</w:t>
      </w:r>
    </w:p>
    <w:p w:rsidR="00805023" w:rsidRPr="00805023" w:rsidRDefault="00805023" w:rsidP="00805023">
      <w:pPr>
        <w:pStyle w:val="ListParagraph"/>
        <w:numPr>
          <w:ilvl w:val="0"/>
          <w:numId w:val="2"/>
        </w:numPr>
        <w:tabs>
          <w:tab w:val="left" w:pos="720"/>
          <w:tab w:val="left" w:pos="1080"/>
        </w:tabs>
        <w:spacing w:after="120"/>
        <w:rPr>
          <w:rFonts w:ascii="Calibri" w:eastAsia="Calibri" w:hAnsi="Calibri" w:cs="Calibri"/>
          <w:sz w:val="22"/>
          <w:szCs w:val="22"/>
        </w:rPr>
      </w:pPr>
      <w:r w:rsidRPr="00805023">
        <w:rPr>
          <w:rFonts w:ascii="Calibri" w:eastAsia="Calibri" w:hAnsi="Calibri" w:cs="Calibri"/>
          <w:sz w:val="22"/>
          <w:szCs w:val="22"/>
        </w:rPr>
        <w:t xml:space="preserve">          </w:t>
      </w:r>
      <w:r w:rsidRPr="00805023">
        <w:rPr>
          <w:rFonts w:ascii="Calibri" w:eastAsia="Calibri" w:hAnsi="Calibri" w:cs="Calibri"/>
          <w:sz w:val="22"/>
          <w:szCs w:val="22"/>
        </w:rPr>
        <w:t>The applicable depreciation values are as follows for the two scenarios:</w:t>
      </w:r>
    </w:p>
    <w:p w:rsidR="00805023" w:rsidRPr="00805023" w:rsidRDefault="00805023" w:rsidP="00805023">
      <w:pPr>
        <w:tabs>
          <w:tab w:val="center" w:pos="2880"/>
          <w:tab w:val="center" w:pos="5040"/>
          <w:tab w:val="center" w:pos="7200"/>
        </w:tabs>
        <w:ind w:left="1080"/>
        <w:rPr>
          <w:rFonts w:ascii="Calibri" w:eastAsia="Calibri" w:hAnsi="Calibri" w:cs="Calibri"/>
          <w:sz w:val="22"/>
          <w:szCs w:val="22"/>
        </w:rPr>
      </w:pPr>
      <w:r w:rsidRPr="00805023">
        <w:rPr>
          <w:rFonts w:ascii="Calibri" w:eastAsia="Calibri" w:hAnsi="Calibri" w:cs="Calibri"/>
          <w:sz w:val="22"/>
          <w:szCs w:val="22"/>
        </w:rPr>
        <w:tab/>
      </w:r>
      <w:r w:rsidRPr="00805023">
        <w:rPr>
          <w:rFonts w:ascii="Calibri" w:eastAsia="Calibri" w:hAnsi="Calibri" w:cs="Calibri"/>
          <w:sz w:val="22"/>
          <w:szCs w:val="22"/>
        </w:rPr>
        <w:tab/>
        <w:t>Scenario 1</w:t>
      </w:r>
      <w:r w:rsidRPr="00805023">
        <w:rPr>
          <w:rFonts w:ascii="Calibri" w:eastAsia="Calibri" w:hAnsi="Calibri" w:cs="Calibri"/>
          <w:sz w:val="22"/>
          <w:szCs w:val="22"/>
        </w:rPr>
        <w:tab/>
        <w:t>Scenario 2</w:t>
      </w:r>
    </w:p>
    <w:p w:rsidR="00805023" w:rsidRPr="00805023" w:rsidRDefault="00805023" w:rsidP="00805023">
      <w:pPr>
        <w:tabs>
          <w:tab w:val="center" w:pos="2880"/>
          <w:tab w:val="center" w:pos="5040"/>
          <w:tab w:val="left" w:pos="6750"/>
          <w:tab w:val="center" w:pos="7200"/>
          <w:tab w:val="right" w:pos="7650"/>
        </w:tabs>
        <w:ind w:left="1080"/>
        <w:rPr>
          <w:rFonts w:ascii="Calibri" w:eastAsia="Calibri" w:hAnsi="Calibri" w:cs="Calibri"/>
          <w:sz w:val="22"/>
          <w:szCs w:val="22"/>
        </w:rPr>
      </w:pPr>
      <w:r w:rsidRPr="00805023">
        <w:rPr>
          <w:rFonts w:ascii="Calibri" w:eastAsia="Calibri" w:hAnsi="Calibri" w:cs="Calibri"/>
          <w:sz w:val="22"/>
          <w:szCs w:val="22"/>
        </w:rPr>
        <w:tab/>
        <w:t>Year</w:t>
      </w:r>
      <w:r w:rsidRPr="00805023">
        <w:rPr>
          <w:rFonts w:ascii="Calibri" w:eastAsia="Calibri" w:hAnsi="Calibri" w:cs="Calibri"/>
          <w:sz w:val="22"/>
          <w:szCs w:val="22"/>
        </w:rPr>
        <w:tab/>
        <w:t>(Straight-Line)</w:t>
      </w:r>
      <w:r w:rsidRPr="00805023">
        <w:rPr>
          <w:rFonts w:ascii="Calibri" w:eastAsia="Calibri" w:hAnsi="Calibri" w:cs="Calibri"/>
          <w:sz w:val="22"/>
          <w:szCs w:val="22"/>
        </w:rPr>
        <w:tab/>
        <w:t xml:space="preserve"> (MACRS)</w:t>
      </w:r>
      <w:r w:rsidRPr="00805023">
        <w:rPr>
          <w:rFonts w:ascii="Calibri" w:eastAsia="Calibri" w:hAnsi="Calibri" w:cs="Calibri"/>
          <w:sz w:val="22"/>
          <w:szCs w:val="22"/>
        </w:rPr>
        <w:tab/>
      </w:r>
    </w:p>
    <w:p w:rsidR="00805023" w:rsidRPr="00805023" w:rsidRDefault="00805023" w:rsidP="00805023">
      <w:pPr>
        <w:tabs>
          <w:tab w:val="center" w:pos="2880"/>
          <w:tab w:val="right" w:pos="5490"/>
          <w:tab w:val="right" w:pos="7623"/>
        </w:tabs>
        <w:ind w:left="1080"/>
        <w:rPr>
          <w:rFonts w:ascii="Calibri" w:eastAsia="Calibri" w:hAnsi="Calibri" w:cs="Calibri"/>
          <w:sz w:val="22"/>
          <w:szCs w:val="22"/>
        </w:rPr>
      </w:pPr>
      <w:r w:rsidRPr="00805023">
        <w:rPr>
          <w:rFonts w:ascii="Calibri" w:eastAsia="Calibri" w:hAnsi="Calibri" w:cs="Calibri"/>
          <w:sz w:val="22"/>
          <w:szCs w:val="22"/>
        </w:rPr>
        <w:tab/>
        <w:t>1</w:t>
      </w:r>
      <w:r w:rsidRPr="00805023">
        <w:rPr>
          <w:rFonts w:ascii="Calibri" w:eastAsia="Calibri" w:hAnsi="Calibri" w:cs="Calibri"/>
          <w:sz w:val="22"/>
          <w:szCs w:val="22"/>
        </w:rPr>
        <w:tab/>
        <w:t>$200,000</w:t>
      </w:r>
      <w:r w:rsidRPr="00805023">
        <w:rPr>
          <w:rFonts w:ascii="Calibri" w:eastAsia="Calibri" w:hAnsi="Calibri" w:cs="Calibri"/>
          <w:sz w:val="22"/>
          <w:szCs w:val="22"/>
        </w:rPr>
        <w:tab/>
        <w:t>$264,000</w:t>
      </w:r>
    </w:p>
    <w:p w:rsidR="00805023" w:rsidRPr="00805023" w:rsidRDefault="00805023" w:rsidP="00805023">
      <w:pPr>
        <w:tabs>
          <w:tab w:val="center" w:pos="2880"/>
          <w:tab w:val="right" w:pos="5490"/>
          <w:tab w:val="right" w:pos="7623"/>
        </w:tabs>
        <w:ind w:left="1080"/>
        <w:rPr>
          <w:rFonts w:ascii="Calibri" w:eastAsia="Calibri" w:hAnsi="Calibri" w:cs="Calibri"/>
          <w:sz w:val="22"/>
          <w:szCs w:val="22"/>
        </w:rPr>
      </w:pPr>
      <w:r w:rsidRPr="00805023">
        <w:rPr>
          <w:rFonts w:ascii="Calibri" w:eastAsia="Calibri" w:hAnsi="Calibri" w:cs="Calibri"/>
          <w:sz w:val="22"/>
          <w:szCs w:val="22"/>
        </w:rPr>
        <w:tab/>
        <w:t>2</w:t>
      </w:r>
      <w:r w:rsidRPr="00805023">
        <w:rPr>
          <w:rFonts w:ascii="Calibri" w:eastAsia="Calibri" w:hAnsi="Calibri" w:cs="Calibri"/>
          <w:sz w:val="22"/>
          <w:szCs w:val="22"/>
        </w:rPr>
        <w:tab/>
        <w:t>200,000</w:t>
      </w:r>
      <w:r w:rsidRPr="00805023">
        <w:rPr>
          <w:rFonts w:ascii="Calibri" w:eastAsia="Calibri" w:hAnsi="Calibri" w:cs="Calibri"/>
          <w:sz w:val="22"/>
          <w:szCs w:val="22"/>
        </w:rPr>
        <w:tab/>
        <w:t>360,000</w:t>
      </w:r>
    </w:p>
    <w:p w:rsidR="00805023" w:rsidRPr="00805023" w:rsidRDefault="00805023" w:rsidP="00805023">
      <w:pPr>
        <w:tabs>
          <w:tab w:val="center" w:pos="2880"/>
          <w:tab w:val="right" w:pos="5490"/>
          <w:tab w:val="right" w:pos="7623"/>
        </w:tabs>
        <w:ind w:left="1080"/>
        <w:rPr>
          <w:rFonts w:ascii="Calibri" w:eastAsia="Calibri" w:hAnsi="Calibri" w:cs="Calibri"/>
          <w:sz w:val="22"/>
          <w:szCs w:val="22"/>
        </w:rPr>
      </w:pPr>
      <w:r w:rsidRPr="00805023">
        <w:rPr>
          <w:rFonts w:ascii="Calibri" w:eastAsia="Calibri" w:hAnsi="Calibri" w:cs="Calibri"/>
          <w:sz w:val="22"/>
          <w:szCs w:val="22"/>
        </w:rPr>
        <w:tab/>
        <w:t>3</w:t>
      </w:r>
      <w:r w:rsidRPr="00805023">
        <w:rPr>
          <w:rFonts w:ascii="Calibri" w:eastAsia="Calibri" w:hAnsi="Calibri" w:cs="Calibri"/>
          <w:sz w:val="22"/>
          <w:szCs w:val="22"/>
        </w:rPr>
        <w:tab/>
        <w:t>200,000</w:t>
      </w:r>
      <w:r w:rsidRPr="00805023">
        <w:rPr>
          <w:rFonts w:ascii="Calibri" w:eastAsia="Calibri" w:hAnsi="Calibri" w:cs="Calibri"/>
          <w:sz w:val="22"/>
          <w:szCs w:val="22"/>
        </w:rPr>
        <w:tab/>
        <w:t>120,000</w:t>
      </w:r>
      <w:bookmarkStart w:id="0" w:name="_GoBack"/>
      <w:bookmarkEnd w:id="0"/>
    </w:p>
    <w:p w:rsidR="00805023" w:rsidRPr="00805023" w:rsidRDefault="00805023" w:rsidP="00805023">
      <w:pPr>
        <w:tabs>
          <w:tab w:val="center" w:pos="2880"/>
          <w:tab w:val="right" w:pos="5490"/>
          <w:tab w:val="right" w:pos="7623"/>
        </w:tabs>
        <w:ind w:left="1080"/>
        <w:rPr>
          <w:rFonts w:ascii="Calibri" w:eastAsia="Calibri" w:hAnsi="Calibri" w:cs="Calibri"/>
          <w:sz w:val="22"/>
          <w:szCs w:val="22"/>
        </w:rPr>
      </w:pPr>
      <w:r w:rsidRPr="00805023">
        <w:rPr>
          <w:rFonts w:ascii="Calibri" w:eastAsia="Calibri" w:hAnsi="Calibri" w:cs="Calibri"/>
          <w:sz w:val="22"/>
          <w:szCs w:val="22"/>
        </w:rPr>
        <w:tab/>
        <w:t>4</w:t>
      </w:r>
      <w:r w:rsidRPr="00805023">
        <w:rPr>
          <w:rFonts w:ascii="Calibri" w:eastAsia="Calibri" w:hAnsi="Calibri" w:cs="Calibri"/>
          <w:sz w:val="22"/>
          <w:szCs w:val="22"/>
        </w:rPr>
        <w:tab/>
        <w:t>200,000</w:t>
      </w:r>
      <w:r w:rsidRPr="00805023">
        <w:rPr>
          <w:rFonts w:ascii="Calibri" w:eastAsia="Calibri" w:hAnsi="Calibri" w:cs="Calibri"/>
          <w:sz w:val="22"/>
          <w:szCs w:val="22"/>
        </w:rPr>
        <w:tab/>
        <w:t>56,000</w:t>
      </w:r>
    </w:p>
    <w:p w:rsidR="00805023" w:rsidRPr="00805023" w:rsidRDefault="00805023" w:rsidP="00805023">
      <w:pPr>
        <w:ind w:left="720"/>
        <w:rPr>
          <w:rFonts w:ascii="Calibri" w:eastAsia="Calibri" w:hAnsi="Calibri" w:cs="Calibri"/>
          <w:sz w:val="22"/>
          <w:szCs w:val="22"/>
        </w:rPr>
      </w:pPr>
    </w:p>
    <w:p w:rsidR="00805023" w:rsidRPr="00805023" w:rsidRDefault="00805023" w:rsidP="00805023">
      <w:pPr>
        <w:tabs>
          <w:tab w:val="left" w:pos="1080"/>
        </w:tabs>
        <w:ind w:left="1080" w:hanging="360"/>
        <w:rPr>
          <w:rFonts w:ascii="Calibri" w:eastAsia="Calibri" w:hAnsi="Calibri" w:cs="Calibri"/>
          <w:sz w:val="22"/>
          <w:szCs w:val="22"/>
        </w:rPr>
      </w:pPr>
      <w:r w:rsidRPr="00805023">
        <w:rPr>
          <w:rFonts w:ascii="Calibri" w:eastAsia="Calibri" w:hAnsi="Calibri" w:cs="Calibri"/>
          <w:b/>
          <w:sz w:val="22"/>
          <w:szCs w:val="22"/>
        </w:rPr>
        <w:t>b.</w:t>
      </w:r>
      <w:r w:rsidRPr="00805023">
        <w:rPr>
          <w:rFonts w:ascii="Calibri" w:eastAsia="Calibri" w:hAnsi="Calibri" w:cs="Calibri"/>
          <w:sz w:val="22"/>
          <w:szCs w:val="22"/>
        </w:rPr>
        <w:tab/>
        <w:t>To find the difference in net present values under these two methods, we must determine the difference in incremental cash flows each method provides.  The depreciation expenses cannot simply be subtracted from each other, as there are tax ramifications due to depreciation expense. The full depreciation expense is subtracted from Revenues to get operating income, and then taxes due are computed  Then, depreciation is added to after-tax operating income to get the project’s operating cash flow.  Therefore, if the tax rate is 40%, only 60% of the depreciation expense is actually subtracted out during the after-tax operating income calculation and the full depreciation expense is added back to calculate operating income.  So, there is a tax benefit associated with the depreciation expense that amounts to 40% of the depreciation expense.  Therefore, the differences between depreciation expenses under each scenario should be computed and multiplied by 0.4 to determine the benefit provided by the depreciation expense.</w:t>
      </w:r>
    </w:p>
    <w:p w:rsidR="00805023" w:rsidRDefault="00805023" w:rsidP="00805023">
      <w:pPr>
        <w:ind w:left="720"/>
      </w:pPr>
    </w:p>
    <w:p w:rsidR="00805023" w:rsidRDefault="00805023">
      <w:pPr>
        <w:spacing w:before="7" w:line="260" w:lineRule="exact"/>
        <w:rPr>
          <w:sz w:val="26"/>
          <w:szCs w:val="26"/>
        </w:rPr>
      </w:pPr>
    </w:p>
    <w:sectPr w:rsidR="00805023">
      <w:pgSz w:w="12240" w:h="15840"/>
      <w:pgMar w:top="1260" w:right="1320" w:bottom="280" w:left="1300" w:header="720" w:footer="20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06C" w:rsidRDefault="009D706C">
      <w:r>
        <w:separator/>
      </w:r>
    </w:p>
  </w:endnote>
  <w:endnote w:type="continuationSeparator" w:id="0">
    <w:p w:rsidR="009D706C" w:rsidRDefault="009D7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6A9" w:rsidRDefault="009A26A9">
    <w:pPr>
      <w:spacing w:line="200"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06C" w:rsidRDefault="009D706C">
      <w:r>
        <w:separator/>
      </w:r>
    </w:p>
  </w:footnote>
  <w:footnote w:type="continuationSeparator" w:id="0">
    <w:p w:rsidR="009D706C" w:rsidRDefault="009D70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F1A51"/>
    <w:multiLevelType w:val="multilevel"/>
    <w:tmpl w:val="9B4AE5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2722C39"/>
    <w:multiLevelType w:val="hybridMultilevel"/>
    <w:tmpl w:val="2A5C7E5E"/>
    <w:lvl w:ilvl="0" w:tplc="7958BA5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9A26A9"/>
    <w:rsid w:val="00381887"/>
    <w:rsid w:val="003E31A1"/>
    <w:rsid w:val="00470980"/>
    <w:rsid w:val="00805023"/>
    <w:rsid w:val="009A26A9"/>
    <w:rsid w:val="009D70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3E31A1"/>
    <w:pPr>
      <w:tabs>
        <w:tab w:val="center" w:pos="4680"/>
        <w:tab w:val="right" w:pos="9360"/>
      </w:tabs>
    </w:pPr>
  </w:style>
  <w:style w:type="character" w:customStyle="1" w:styleId="HeaderChar">
    <w:name w:val="Header Char"/>
    <w:basedOn w:val="DefaultParagraphFont"/>
    <w:link w:val="Header"/>
    <w:uiPriority w:val="99"/>
    <w:rsid w:val="003E31A1"/>
  </w:style>
  <w:style w:type="paragraph" w:styleId="Footer">
    <w:name w:val="footer"/>
    <w:basedOn w:val="Normal"/>
    <w:link w:val="FooterChar"/>
    <w:uiPriority w:val="99"/>
    <w:unhideWhenUsed/>
    <w:rsid w:val="003E31A1"/>
    <w:pPr>
      <w:tabs>
        <w:tab w:val="center" w:pos="4680"/>
        <w:tab w:val="right" w:pos="9360"/>
      </w:tabs>
    </w:pPr>
  </w:style>
  <w:style w:type="character" w:customStyle="1" w:styleId="FooterChar">
    <w:name w:val="Footer Char"/>
    <w:basedOn w:val="DefaultParagraphFont"/>
    <w:link w:val="Footer"/>
    <w:uiPriority w:val="99"/>
    <w:rsid w:val="003E31A1"/>
  </w:style>
  <w:style w:type="paragraph" w:styleId="ListParagraph">
    <w:name w:val="List Paragraph"/>
    <w:basedOn w:val="Normal"/>
    <w:uiPriority w:val="34"/>
    <w:qFormat/>
    <w:rsid w:val="008050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3E31A1"/>
    <w:pPr>
      <w:tabs>
        <w:tab w:val="center" w:pos="4680"/>
        <w:tab w:val="right" w:pos="9360"/>
      </w:tabs>
    </w:pPr>
  </w:style>
  <w:style w:type="character" w:customStyle="1" w:styleId="HeaderChar">
    <w:name w:val="Header Char"/>
    <w:basedOn w:val="DefaultParagraphFont"/>
    <w:link w:val="Header"/>
    <w:uiPriority w:val="99"/>
    <w:rsid w:val="003E31A1"/>
  </w:style>
  <w:style w:type="paragraph" w:styleId="Footer">
    <w:name w:val="footer"/>
    <w:basedOn w:val="Normal"/>
    <w:link w:val="FooterChar"/>
    <w:uiPriority w:val="99"/>
    <w:unhideWhenUsed/>
    <w:rsid w:val="003E31A1"/>
    <w:pPr>
      <w:tabs>
        <w:tab w:val="center" w:pos="4680"/>
        <w:tab w:val="right" w:pos="9360"/>
      </w:tabs>
    </w:pPr>
  </w:style>
  <w:style w:type="character" w:customStyle="1" w:styleId="FooterChar">
    <w:name w:val="Footer Char"/>
    <w:basedOn w:val="DefaultParagraphFont"/>
    <w:link w:val="Footer"/>
    <w:uiPriority w:val="99"/>
    <w:rsid w:val="003E31A1"/>
  </w:style>
  <w:style w:type="paragraph" w:styleId="ListParagraph">
    <w:name w:val="List Paragraph"/>
    <w:basedOn w:val="Normal"/>
    <w:uiPriority w:val="34"/>
    <w:qFormat/>
    <w:rsid w:val="008050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535</Words>
  <Characters>3054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Suleman Khan</cp:lastModifiedBy>
  <cp:revision>3</cp:revision>
  <dcterms:created xsi:type="dcterms:W3CDTF">2018-04-27T12:17:00Z</dcterms:created>
  <dcterms:modified xsi:type="dcterms:W3CDTF">2018-04-27T13:12:00Z</dcterms:modified>
</cp:coreProperties>
</file>